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F43B" w14:textId="0C9E1175" w:rsidR="005D434E" w:rsidRPr="004F164B" w:rsidRDefault="005D434E" w:rsidP="00FF69E2">
      <w:pPr>
        <w:pStyle w:val="Nagwek1"/>
        <w:keepNext w:val="0"/>
        <w:keepLines w:val="0"/>
        <w:widowControl w:val="0"/>
        <w:shd w:val="clear" w:color="auto" w:fill="C6D9F1" w:themeFill="text2" w:themeFillTint="33"/>
        <w:spacing w:before="120" w:after="120" w:line="276" w:lineRule="auto"/>
        <w:ind w:left="1418" w:hanging="1702"/>
        <w:jc w:val="center"/>
        <w:rPr>
          <w:rFonts w:cstheme="minorHAnsi"/>
          <w:b w:val="0"/>
          <w:sz w:val="20"/>
          <w:u w:val="single"/>
        </w:rPr>
      </w:pPr>
      <w:bookmarkStart w:id="0" w:name="_Ref528247246"/>
      <w:bookmarkStart w:id="1" w:name="_Toc528334785"/>
      <w:bookmarkStart w:id="2" w:name="_Toc19182899"/>
      <w:bookmarkStart w:id="3" w:name="_Toc516738909"/>
      <w:r w:rsidRPr="004F164B">
        <w:rPr>
          <w:rFonts w:cstheme="minorHAnsi"/>
          <w:sz w:val="20"/>
          <w:szCs w:val="20"/>
        </w:rPr>
        <w:t xml:space="preserve"> </w:t>
      </w:r>
      <w:bookmarkEnd w:id="0"/>
      <w:bookmarkEnd w:id="1"/>
      <w:bookmarkEnd w:id="2"/>
      <w:r w:rsidR="00CE5970" w:rsidRPr="004F164B">
        <w:rPr>
          <w:rFonts w:cstheme="minorHAnsi"/>
          <w:sz w:val="20"/>
          <w:szCs w:val="20"/>
        </w:rPr>
        <w:t xml:space="preserve">FORMULARZ OFERTY  </w:t>
      </w:r>
      <w:r w:rsidR="000606C1">
        <w:rPr>
          <w:rFonts w:cstheme="minorHAnsi"/>
          <w:sz w:val="20"/>
          <w:szCs w:val="20"/>
        </w:rPr>
        <w:tab/>
      </w:r>
      <w:r w:rsidR="000606C1">
        <w:rPr>
          <w:rFonts w:cstheme="minorHAnsi"/>
          <w:sz w:val="20"/>
          <w:szCs w:val="20"/>
        </w:rPr>
        <w:tab/>
      </w:r>
      <w:r w:rsidR="000606C1">
        <w:rPr>
          <w:rFonts w:cstheme="minorHAnsi"/>
          <w:sz w:val="20"/>
          <w:szCs w:val="20"/>
        </w:rPr>
        <w:tab/>
      </w:r>
      <w:r w:rsidR="000606C1">
        <w:rPr>
          <w:rFonts w:cstheme="minorHAnsi"/>
          <w:sz w:val="20"/>
          <w:szCs w:val="20"/>
        </w:rPr>
        <w:tab/>
      </w:r>
      <w:r w:rsidR="002E0EEC">
        <w:rPr>
          <w:rFonts w:cstheme="minorHAnsi"/>
          <w:sz w:val="20"/>
          <w:szCs w:val="20"/>
        </w:rPr>
        <w:tab/>
      </w:r>
      <w:r w:rsidR="002E0EEC">
        <w:rPr>
          <w:rFonts w:cstheme="minorHAnsi"/>
          <w:sz w:val="20"/>
          <w:szCs w:val="20"/>
        </w:rPr>
        <w:tab/>
      </w:r>
      <w:r w:rsidR="000606C1">
        <w:rPr>
          <w:rFonts w:cstheme="minorHAnsi"/>
          <w:sz w:val="20"/>
          <w:szCs w:val="20"/>
        </w:rPr>
        <w:t xml:space="preserve">Załącznik nr </w:t>
      </w:r>
      <w:r w:rsidR="000E01D9">
        <w:rPr>
          <w:rFonts w:cstheme="minorHAnsi"/>
          <w:sz w:val="20"/>
          <w:szCs w:val="20"/>
        </w:rPr>
        <w:t>2</w:t>
      </w:r>
      <w:r w:rsidR="000606C1">
        <w:rPr>
          <w:rFonts w:cstheme="minorHAnsi"/>
          <w:sz w:val="20"/>
          <w:szCs w:val="20"/>
        </w:rPr>
        <w:t xml:space="preserve"> </w:t>
      </w:r>
      <w:r w:rsidR="00FF69E2">
        <w:rPr>
          <w:rFonts w:cstheme="minorHAnsi"/>
          <w:sz w:val="20"/>
          <w:szCs w:val="20"/>
        </w:rPr>
        <w:t>do umowy</w:t>
      </w:r>
    </w:p>
    <w:tbl>
      <w:tblPr>
        <w:tblStyle w:val="Tabela-Siatka"/>
        <w:tblW w:w="0" w:type="auto"/>
        <w:tblInd w:w="-142" w:type="dxa"/>
        <w:tblLook w:val="04A0" w:firstRow="1" w:lastRow="0" w:firstColumn="1" w:lastColumn="0" w:noHBand="0" w:noVBand="1"/>
      </w:tblPr>
      <w:tblGrid>
        <w:gridCol w:w="3965"/>
        <w:gridCol w:w="850"/>
        <w:gridCol w:w="4134"/>
      </w:tblGrid>
      <w:tr w:rsidR="005D434E" w:rsidRPr="004F164B" w14:paraId="22E92318" w14:textId="77777777" w:rsidTr="00CA29D5">
        <w:trPr>
          <w:trHeight w:val="1820"/>
        </w:trPr>
        <w:tc>
          <w:tcPr>
            <w:tcW w:w="3965" w:type="dxa"/>
            <w:tcBorders>
              <w:right w:val="single" w:sz="4" w:space="0" w:color="auto"/>
            </w:tcBorders>
          </w:tcPr>
          <w:p w14:paraId="60875978" w14:textId="087B9C31" w:rsidR="005D434E" w:rsidRPr="004F164B" w:rsidRDefault="00862523" w:rsidP="00CA29D5">
            <w:pPr>
              <w:ind w:right="28"/>
              <w:jc w:val="left"/>
              <w:rPr>
                <w:rFonts w:asciiTheme="minorHAnsi" w:hAnsiTheme="minorHAnsi" w:cstheme="minorHAnsi"/>
                <w:b/>
                <w:i/>
                <w:iCs/>
                <w:sz w:val="20"/>
                <w:u w:val="single"/>
              </w:rPr>
            </w:pPr>
            <w:r>
              <w:rPr>
                <w:rFonts w:asciiTheme="minorHAnsi" w:hAnsiTheme="minorHAnsi" w:cstheme="minorHAnsi"/>
                <w:b/>
                <w:i/>
                <w:iCs/>
                <w:sz w:val="20"/>
                <w:u w:val="single"/>
              </w:rPr>
              <w:t>Kupujący</w:t>
            </w:r>
          </w:p>
          <w:p w14:paraId="438028DC" w14:textId="77777777" w:rsidR="005D434E" w:rsidRPr="004F164B" w:rsidRDefault="005D434E" w:rsidP="00CA29D5">
            <w:pPr>
              <w:ind w:right="28"/>
              <w:jc w:val="left"/>
              <w:rPr>
                <w:rFonts w:asciiTheme="minorHAnsi" w:hAnsiTheme="minorHAnsi" w:cstheme="minorHAnsi"/>
                <w:sz w:val="20"/>
              </w:rPr>
            </w:pPr>
          </w:p>
          <w:p w14:paraId="26AC58B7" w14:textId="77777777" w:rsidR="005D434E" w:rsidRPr="004F164B" w:rsidRDefault="005D434E" w:rsidP="00CA29D5">
            <w:pPr>
              <w:ind w:right="28"/>
              <w:jc w:val="center"/>
              <w:rPr>
                <w:rFonts w:asciiTheme="minorHAnsi" w:hAnsiTheme="minorHAnsi" w:cstheme="minorHAnsi"/>
                <w:sz w:val="20"/>
              </w:rPr>
            </w:pPr>
            <w:r w:rsidRPr="004F164B">
              <w:rPr>
                <w:rFonts w:asciiTheme="minorHAnsi" w:hAnsiTheme="minorHAnsi" w:cstheme="minorHAnsi"/>
                <w:sz w:val="20"/>
              </w:rPr>
              <w:t>…………………………………………………</w:t>
            </w:r>
          </w:p>
          <w:p w14:paraId="3CD42153" w14:textId="77777777" w:rsidR="005D434E" w:rsidRPr="004F164B" w:rsidRDefault="005D434E" w:rsidP="00CA29D5">
            <w:pPr>
              <w:ind w:right="28"/>
              <w:jc w:val="center"/>
              <w:rPr>
                <w:rFonts w:asciiTheme="minorHAnsi" w:hAnsiTheme="minorHAnsi" w:cstheme="minorHAnsi"/>
                <w:sz w:val="20"/>
              </w:rPr>
            </w:pPr>
            <w:r w:rsidRPr="004F164B">
              <w:rPr>
                <w:rFonts w:asciiTheme="minorHAnsi" w:hAnsiTheme="minorHAnsi" w:cstheme="minorHAnsi"/>
                <w:sz w:val="20"/>
              </w:rPr>
              <w:t>……………………………………………….</w:t>
            </w:r>
          </w:p>
          <w:p w14:paraId="310F3383" w14:textId="77777777" w:rsidR="005D434E" w:rsidRDefault="005D434E" w:rsidP="00CA29D5">
            <w:pPr>
              <w:ind w:right="28"/>
              <w:jc w:val="center"/>
              <w:rPr>
                <w:rFonts w:asciiTheme="minorHAnsi" w:hAnsiTheme="minorHAnsi" w:cstheme="minorHAnsi"/>
                <w:i/>
                <w:sz w:val="20"/>
              </w:rPr>
            </w:pPr>
            <w:r w:rsidRPr="004F164B">
              <w:rPr>
                <w:rFonts w:asciiTheme="minorHAnsi" w:hAnsiTheme="minorHAnsi" w:cstheme="minorHAnsi"/>
                <w:i/>
                <w:sz w:val="20"/>
              </w:rPr>
              <w:t>Nazwa i adres</w:t>
            </w:r>
          </w:p>
          <w:p w14:paraId="7AAAA0A9" w14:textId="1452E108" w:rsidR="005D629F" w:rsidRDefault="005D629F" w:rsidP="00CA29D5">
            <w:pPr>
              <w:ind w:right="28"/>
              <w:jc w:val="center"/>
              <w:rPr>
                <w:rFonts w:asciiTheme="minorHAnsi" w:hAnsiTheme="minorHAnsi" w:cstheme="minorHAnsi"/>
                <w:i/>
                <w:sz w:val="20"/>
              </w:rPr>
            </w:pPr>
            <w:r>
              <w:rPr>
                <w:rFonts w:asciiTheme="minorHAnsi" w:hAnsiTheme="minorHAnsi" w:cstheme="minorHAnsi"/>
                <w:i/>
                <w:sz w:val="20"/>
              </w:rPr>
              <w:t>NIP………………………………………..</w:t>
            </w:r>
          </w:p>
          <w:p w14:paraId="07360D57" w14:textId="576A8861" w:rsidR="005D629F" w:rsidRDefault="005D629F" w:rsidP="00CA29D5">
            <w:pPr>
              <w:ind w:right="28"/>
              <w:jc w:val="center"/>
              <w:rPr>
                <w:rFonts w:asciiTheme="minorHAnsi" w:hAnsiTheme="minorHAnsi" w:cstheme="minorHAnsi"/>
                <w:i/>
                <w:sz w:val="20"/>
              </w:rPr>
            </w:pPr>
            <w:r>
              <w:rPr>
                <w:rFonts w:asciiTheme="minorHAnsi" w:hAnsiTheme="minorHAnsi" w:cstheme="minorHAnsi"/>
                <w:i/>
                <w:sz w:val="20"/>
              </w:rPr>
              <w:t>REGON……………………………………………</w:t>
            </w:r>
          </w:p>
          <w:p w14:paraId="2F37F192" w14:textId="77777777" w:rsidR="005D434E" w:rsidRPr="004F164B" w:rsidRDefault="005D434E" w:rsidP="00CA29D5">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03B44BC" w14:textId="77777777" w:rsidR="005D434E" w:rsidRPr="004F164B" w:rsidRDefault="005D434E" w:rsidP="00CA29D5">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C899D7" w14:textId="3EB1AD38" w:rsidR="005D434E" w:rsidRPr="004F164B" w:rsidRDefault="00862523" w:rsidP="00CA29D5">
            <w:pPr>
              <w:spacing w:line="360" w:lineRule="auto"/>
              <w:rPr>
                <w:rFonts w:asciiTheme="minorHAnsi" w:eastAsiaTheme="majorEastAsia" w:hAnsiTheme="minorHAnsi" w:cstheme="minorHAnsi"/>
                <w:b/>
                <w:i/>
                <w:iCs/>
                <w:sz w:val="20"/>
                <w:u w:val="single"/>
              </w:rPr>
            </w:pPr>
            <w:r>
              <w:rPr>
                <w:rFonts w:asciiTheme="minorHAnsi" w:eastAsiaTheme="majorEastAsia" w:hAnsiTheme="minorHAnsi" w:cstheme="minorHAnsi"/>
                <w:b/>
                <w:i/>
                <w:iCs/>
                <w:sz w:val="20"/>
                <w:u w:val="single"/>
              </w:rPr>
              <w:t>Sprzedający</w:t>
            </w:r>
          </w:p>
          <w:p w14:paraId="46C2BA20" w14:textId="77777777" w:rsidR="005D434E" w:rsidRDefault="005D434E" w:rsidP="00CA29D5">
            <w:pPr>
              <w:spacing w:before="120" w:after="120" w:line="240" w:lineRule="auto"/>
              <w:contextualSpacing/>
              <w:jc w:val="center"/>
              <w:rPr>
                <w:rFonts w:asciiTheme="minorHAnsi" w:eastAsia="Calibri" w:hAnsiTheme="minorHAnsi" w:cstheme="minorHAnsi"/>
                <w:b/>
                <w:sz w:val="20"/>
              </w:rPr>
            </w:pPr>
            <w:r w:rsidRPr="004F164B">
              <w:rPr>
                <w:rFonts w:asciiTheme="minorHAnsi" w:eastAsia="Calibri" w:hAnsiTheme="minorHAnsi" w:cstheme="minorHAnsi"/>
                <w:b/>
                <w:sz w:val="20"/>
              </w:rPr>
              <w:t>PGE Dystrybucja S.A.</w:t>
            </w:r>
          </w:p>
          <w:p w14:paraId="6A07B8AA" w14:textId="694B3910" w:rsidR="002417E7" w:rsidRPr="002417E7" w:rsidRDefault="002417E7" w:rsidP="002417E7">
            <w:pPr>
              <w:spacing w:before="120" w:after="120" w:line="240" w:lineRule="auto"/>
              <w:contextualSpacing/>
              <w:jc w:val="center"/>
              <w:rPr>
                <w:rFonts w:asciiTheme="minorHAnsi" w:eastAsia="Calibri" w:hAnsiTheme="minorHAnsi" w:cstheme="minorHAnsi"/>
                <w:b/>
                <w:sz w:val="20"/>
              </w:rPr>
            </w:pPr>
            <w:r w:rsidRPr="002417E7">
              <w:rPr>
                <w:rFonts w:asciiTheme="minorHAnsi" w:eastAsia="Calibri" w:hAnsiTheme="minorHAnsi" w:cstheme="minorHAnsi"/>
                <w:b/>
                <w:sz w:val="20"/>
              </w:rPr>
              <w:t xml:space="preserve">z siedzibą w Lublinie, adres: 20-340 Lublin, </w:t>
            </w:r>
          </w:p>
          <w:p w14:paraId="777AE5AD" w14:textId="454453AF" w:rsidR="002417E7" w:rsidRDefault="002417E7" w:rsidP="002417E7">
            <w:pPr>
              <w:spacing w:before="120" w:after="120" w:line="240" w:lineRule="auto"/>
              <w:contextualSpacing/>
              <w:jc w:val="center"/>
              <w:rPr>
                <w:rFonts w:asciiTheme="minorHAnsi" w:eastAsia="Calibri" w:hAnsiTheme="minorHAnsi" w:cstheme="minorHAnsi"/>
                <w:b/>
                <w:sz w:val="20"/>
              </w:rPr>
            </w:pPr>
            <w:r w:rsidRPr="002417E7">
              <w:rPr>
                <w:rFonts w:asciiTheme="minorHAnsi" w:eastAsia="Calibri" w:hAnsiTheme="minorHAnsi" w:cstheme="minorHAnsi"/>
                <w:b/>
                <w:sz w:val="20"/>
              </w:rPr>
              <w:t>ul. Garbarska 21A,</w:t>
            </w:r>
          </w:p>
          <w:p w14:paraId="52F6540E" w14:textId="5C257AF8" w:rsidR="00C00D0B" w:rsidRPr="004F164B" w:rsidRDefault="00C00D0B" w:rsidP="00F93085">
            <w:pPr>
              <w:spacing w:before="120" w:after="120" w:line="240" w:lineRule="auto"/>
              <w:contextualSpacing/>
              <w:rPr>
                <w:rFonts w:asciiTheme="minorHAnsi" w:eastAsia="Calibri" w:hAnsiTheme="minorHAnsi" w:cstheme="minorHAnsi"/>
                <w:b/>
                <w:sz w:val="20"/>
              </w:rPr>
            </w:pPr>
            <w:r w:rsidRPr="00C00D0B">
              <w:rPr>
                <w:rFonts w:asciiTheme="minorHAnsi" w:eastAsia="Calibri" w:hAnsiTheme="minorHAnsi" w:cstheme="minorHAnsi"/>
                <w:bCs/>
                <w:sz w:val="20"/>
              </w:rPr>
              <w:t>NIP: 946-25-93-855</w:t>
            </w:r>
            <w:r w:rsidR="00F93085">
              <w:rPr>
                <w:rFonts w:asciiTheme="minorHAnsi" w:eastAsia="Calibri" w:hAnsiTheme="minorHAnsi" w:cstheme="minorHAnsi"/>
                <w:bCs/>
                <w:sz w:val="20"/>
              </w:rPr>
              <w:t xml:space="preserve">, </w:t>
            </w:r>
            <w:r w:rsidRPr="00C00D0B">
              <w:rPr>
                <w:rFonts w:asciiTheme="minorHAnsi" w:eastAsia="Calibri" w:hAnsiTheme="minorHAnsi" w:cstheme="minorHAnsi"/>
                <w:bCs/>
                <w:sz w:val="20"/>
              </w:rPr>
              <w:t>REGON: 060552840</w:t>
            </w:r>
            <w:r w:rsidR="00025108">
              <w:rPr>
                <w:rFonts w:asciiTheme="minorHAnsi" w:eastAsia="Calibri" w:hAnsiTheme="minorHAnsi" w:cstheme="minorHAnsi"/>
                <w:bCs/>
                <w:sz w:val="20"/>
              </w:rPr>
              <w:t>,</w:t>
            </w:r>
          </w:p>
          <w:p w14:paraId="376B427B" w14:textId="77777777" w:rsidR="005D434E" w:rsidRPr="004F164B" w:rsidRDefault="005D434E" w:rsidP="00CA29D5">
            <w:pPr>
              <w:spacing w:before="120" w:after="120" w:line="240" w:lineRule="auto"/>
              <w:contextualSpacing/>
              <w:jc w:val="center"/>
              <w:rPr>
                <w:rFonts w:asciiTheme="minorHAnsi" w:eastAsia="Calibri" w:hAnsiTheme="minorHAnsi" w:cstheme="minorHAnsi"/>
                <w:sz w:val="20"/>
              </w:rPr>
            </w:pPr>
            <w:r w:rsidRPr="004F164B">
              <w:rPr>
                <w:rFonts w:asciiTheme="minorHAnsi" w:eastAsia="Calibri" w:hAnsiTheme="minorHAnsi" w:cstheme="minorHAnsi"/>
                <w:sz w:val="20"/>
              </w:rPr>
              <w:t>w imieniu i na rzecz której działa:</w:t>
            </w:r>
          </w:p>
          <w:p w14:paraId="6BFF981E" w14:textId="6027D1AA" w:rsidR="005D434E" w:rsidRDefault="005D434E" w:rsidP="00862523">
            <w:pPr>
              <w:spacing w:before="120" w:after="120" w:line="240" w:lineRule="auto"/>
              <w:contextualSpacing/>
              <w:jc w:val="center"/>
              <w:rPr>
                <w:rFonts w:asciiTheme="minorHAnsi" w:eastAsia="Calibri" w:hAnsiTheme="minorHAnsi" w:cstheme="minorHAnsi"/>
                <w:b/>
                <w:sz w:val="20"/>
              </w:rPr>
            </w:pPr>
            <w:r w:rsidRPr="004F164B">
              <w:rPr>
                <w:rFonts w:asciiTheme="minorHAnsi" w:eastAsia="Calibri" w:hAnsiTheme="minorHAnsi" w:cstheme="minorHAnsi"/>
                <w:b/>
                <w:sz w:val="20"/>
              </w:rPr>
              <w:t xml:space="preserve">PGE Dystrybucja S.A. Oddział </w:t>
            </w:r>
            <w:r w:rsidR="001A22D2">
              <w:rPr>
                <w:rFonts w:asciiTheme="minorHAnsi" w:eastAsia="Calibri" w:hAnsiTheme="minorHAnsi" w:cstheme="minorHAnsi"/>
                <w:b/>
                <w:sz w:val="20"/>
              </w:rPr>
              <w:t>Białystok</w:t>
            </w:r>
          </w:p>
          <w:p w14:paraId="1380DBCD" w14:textId="50963AF6" w:rsidR="00C63446" w:rsidRDefault="00C63446" w:rsidP="00862523">
            <w:pPr>
              <w:spacing w:before="120" w:after="120" w:line="240" w:lineRule="auto"/>
              <w:contextualSpacing/>
              <w:jc w:val="center"/>
              <w:rPr>
                <w:rFonts w:asciiTheme="minorHAnsi" w:eastAsia="Calibri" w:hAnsiTheme="minorHAnsi" w:cstheme="minorHAnsi"/>
                <w:b/>
                <w:iCs/>
                <w:sz w:val="20"/>
              </w:rPr>
            </w:pPr>
            <w:r>
              <w:rPr>
                <w:rFonts w:asciiTheme="minorHAnsi" w:eastAsia="Calibri" w:hAnsiTheme="minorHAnsi" w:cstheme="minorHAnsi"/>
                <w:b/>
                <w:iCs/>
                <w:sz w:val="20"/>
              </w:rPr>
              <w:t>Adres</w:t>
            </w:r>
            <w:r w:rsidR="001A22D2">
              <w:rPr>
                <w:rFonts w:asciiTheme="minorHAnsi" w:eastAsia="Calibri" w:hAnsiTheme="minorHAnsi" w:cstheme="minorHAnsi"/>
                <w:b/>
                <w:iCs/>
                <w:sz w:val="20"/>
              </w:rPr>
              <w:t>15-950 Białystok ul. Elektryczna 13</w:t>
            </w:r>
          </w:p>
          <w:p w14:paraId="5E8156BB" w14:textId="74944FBC" w:rsidR="00C00D0B" w:rsidRPr="004F164B" w:rsidRDefault="00C00D0B" w:rsidP="00862523">
            <w:pPr>
              <w:spacing w:before="120" w:after="120" w:line="240" w:lineRule="auto"/>
              <w:contextualSpacing/>
              <w:jc w:val="center"/>
              <w:rPr>
                <w:rFonts w:asciiTheme="minorHAnsi" w:eastAsiaTheme="majorEastAsia" w:hAnsiTheme="minorHAnsi" w:cstheme="minorHAnsi"/>
                <w:i/>
                <w:iCs/>
                <w:sz w:val="20"/>
              </w:rPr>
            </w:pPr>
          </w:p>
        </w:tc>
      </w:tr>
    </w:tbl>
    <w:p w14:paraId="509E9724" w14:textId="77777777" w:rsidR="00A83C65" w:rsidRDefault="00A83C65" w:rsidP="005D434E">
      <w:pPr>
        <w:tabs>
          <w:tab w:val="left" w:pos="5739"/>
        </w:tabs>
        <w:spacing w:after="80" w:line="240" w:lineRule="auto"/>
        <w:ind w:left="-284"/>
        <w:contextualSpacing/>
        <w:rPr>
          <w:rFonts w:asciiTheme="minorHAnsi" w:hAnsiTheme="minorHAnsi" w:cstheme="minorHAnsi"/>
          <w:b/>
          <w:sz w:val="20"/>
        </w:rPr>
      </w:pPr>
    </w:p>
    <w:p w14:paraId="765BE548" w14:textId="77777777" w:rsidR="00DF656D" w:rsidRDefault="00DF656D" w:rsidP="005D434E">
      <w:pPr>
        <w:tabs>
          <w:tab w:val="left" w:pos="5739"/>
        </w:tabs>
        <w:spacing w:after="80" w:line="240" w:lineRule="auto"/>
        <w:ind w:left="-284"/>
        <w:contextualSpacing/>
        <w:rPr>
          <w:rFonts w:asciiTheme="minorHAnsi" w:hAnsiTheme="minorHAnsi" w:cstheme="minorHAnsi"/>
          <w:b/>
          <w:sz w:val="20"/>
        </w:rPr>
      </w:pPr>
    </w:p>
    <w:p w14:paraId="2FEC4C21" w14:textId="6EE3E02E" w:rsidR="00DF656D" w:rsidRPr="004F164B" w:rsidRDefault="00A83C65" w:rsidP="000B725A">
      <w:pPr>
        <w:tabs>
          <w:tab w:val="left" w:pos="5739"/>
        </w:tabs>
        <w:spacing w:after="80" w:line="240" w:lineRule="auto"/>
        <w:ind w:left="-284"/>
        <w:contextualSpacing/>
        <w:rPr>
          <w:rFonts w:asciiTheme="minorHAnsi" w:hAnsiTheme="minorHAnsi" w:cstheme="minorHAnsi"/>
          <w:b/>
          <w:sz w:val="20"/>
        </w:rPr>
      </w:pPr>
      <w:r>
        <w:rPr>
          <w:rFonts w:asciiTheme="minorHAnsi" w:hAnsiTheme="minorHAnsi" w:cstheme="minorHAnsi"/>
          <w:b/>
          <w:sz w:val="20"/>
        </w:rPr>
        <w:t>Ofertę sporządzono dnia:………………</w:t>
      </w:r>
      <w:r w:rsidR="001A22D2">
        <w:rPr>
          <w:rFonts w:asciiTheme="minorHAnsi" w:hAnsiTheme="minorHAnsi" w:cstheme="minorHAnsi"/>
          <w:b/>
          <w:sz w:val="20"/>
        </w:rPr>
        <w:t>…..</w:t>
      </w:r>
      <w:r>
        <w:rPr>
          <w:rFonts w:asciiTheme="minorHAnsi" w:hAnsiTheme="minorHAnsi" w:cstheme="minorHAnsi"/>
          <w:b/>
          <w:sz w:val="20"/>
        </w:rPr>
        <w:t>………</w:t>
      </w:r>
    </w:p>
    <w:p w14:paraId="04197993" w14:textId="77777777" w:rsidR="005D434E" w:rsidRPr="004F164B" w:rsidRDefault="005D434E" w:rsidP="005570F0">
      <w:pPr>
        <w:pStyle w:val="Nagwek2"/>
        <w:keepNext w:val="0"/>
        <w:keepLines w:val="0"/>
        <w:widowControl w:val="0"/>
        <w:spacing w:before="0" w:after="480" w:line="240" w:lineRule="auto"/>
        <w:ind w:left="-284"/>
        <w:jc w:val="center"/>
        <w:rPr>
          <w:rFonts w:asciiTheme="minorHAnsi" w:hAnsiTheme="minorHAnsi" w:cstheme="minorHAnsi"/>
          <w:sz w:val="20"/>
          <w:szCs w:val="20"/>
          <w:lang w:eastAsia="pl-PL"/>
        </w:rPr>
      </w:pPr>
      <w:r w:rsidRPr="004F164B">
        <w:rPr>
          <w:rFonts w:asciiTheme="minorHAnsi" w:hAnsiTheme="minorHAnsi" w:cstheme="minorHAnsi"/>
          <w:sz w:val="20"/>
          <w:szCs w:val="20"/>
          <w:lang w:eastAsia="pl-PL"/>
        </w:rPr>
        <w:t>OFERTA</w:t>
      </w:r>
    </w:p>
    <w:p w14:paraId="6DFC028B" w14:textId="240F5DE5" w:rsidR="005D434E" w:rsidRPr="004F164B" w:rsidRDefault="005D434E" w:rsidP="00CD0B72">
      <w:pPr>
        <w:spacing w:after="80" w:line="240" w:lineRule="exact"/>
        <w:rPr>
          <w:rFonts w:asciiTheme="minorHAnsi" w:hAnsiTheme="minorHAnsi" w:cstheme="minorHAnsi"/>
          <w:sz w:val="20"/>
        </w:rPr>
      </w:pPr>
      <w:r w:rsidRPr="00622AAB">
        <w:rPr>
          <w:rFonts w:asciiTheme="minorHAnsi" w:hAnsiTheme="minorHAnsi" w:cstheme="minorHAnsi"/>
          <w:sz w:val="20"/>
          <w:lang w:eastAsia="pl-PL"/>
        </w:rPr>
        <w:t xml:space="preserve">Dotyczy postępowania nr </w:t>
      </w:r>
      <w:r w:rsidR="004045A5" w:rsidRPr="004045A5">
        <w:rPr>
          <w:rFonts w:asciiTheme="minorHAnsi" w:hAnsiTheme="minorHAnsi" w:cstheme="minorHAnsi"/>
          <w:b/>
          <w:bCs/>
          <w:sz w:val="20"/>
          <w:lang w:eastAsia="pl-PL"/>
        </w:rPr>
        <w:t>POST/DYS/OB/GZ/01442/2026</w:t>
      </w:r>
      <w:r w:rsidR="004045A5">
        <w:rPr>
          <w:rFonts w:asciiTheme="minorHAnsi" w:hAnsiTheme="minorHAnsi" w:cstheme="minorHAnsi"/>
          <w:b/>
          <w:bCs/>
          <w:sz w:val="20"/>
          <w:lang w:eastAsia="pl-PL"/>
        </w:rPr>
        <w:t>,</w:t>
      </w:r>
      <w:r w:rsidRPr="00622AAB">
        <w:rPr>
          <w:rFonts w:asciiTheme="minorHAnsi" w:hAnsiTheme="minorHAnsi" w:cstheme="minorHAnsi"/>
          <w:sz w:val="20"/>
          <w:lang w:eastAsia="pl-PL"/>
        </w:rPr>
        <w:t xml:space="preserve"> prowadzonego w trybie </w:t>
      </w:r>
      <w:r w:rsidRPr="00D10929">
        <w:rPr>
          <w:rFonts w:asciiTheme="minorHAnsi" w:hAnsiTheme="minorHAnsi" w:cstheme="minorHAnsi"/>
          <w:sz w:val="20"/>
          <w:lang w:eastAsia="pl-PL"/>
        </w:rPr>
        <w:t>przetargu nieograniczonego</w:t>
      </w:r>
      <w:r w:rsidR="00862523" w:rsidRPr="00D10929">
        <w:rPr>
          <w:rFonts w:asciiTheme="minorHAnsi" w:hAnsiTheme="minorHAnsi" w:cstheme="minorHAnsi"/>
          <w:sz w:val="20"/>
          <w:lang w:eastAsia="pl-PL"/>
        </w:rPr>
        <w:t xml:space="preserve"> pod</w:t>
      </w:r>
      <w:r w:rsidR="00862523" w:rsidRPr="00622AAB">
        <w:rPr>
          <w:rFonts w:asciiTheme="minorHAnsi" w:hAnsiTheme="minorHAnsi" w:cstheme="minorHAnsi"/>
          <w:sz w:val="20"/>
          <w:lang w:eastAsia="pl-PL"/>
        </w:rPr>
        <w:t xml:space="preserve"> nazwą:</w:t>
      </w:r>
      <w:r w:rsidRPr="00622AAB">
        <w:rPr>
          <w:rFonts w:asciiTheme="minorHAnsi" w:hAnsiTheme="minorHAnsi" w:cstheme="minorHAnsi"/>
          <w:sz w:val="20"/>
          <w:lang w:eastAsia="pl-PL"/>
        </w:rPr>
        <w:t xml:space="preserve"> </w:t>
      </w:r>
      <w:r w:rsidRPr="001A22D2">
        <w:rPr>
          <w:rFonts w:asciiTheme="minorHAnsi" w:hAnsiTheme="minorHAnsi" w:cstheme="minorHAnsi"/>
          <w:sz w:val="20"/>
          <w:lang w:eastAsia="pl-PL"/>
        </w:rPr>
        <w:t>„</w:t>
      </w:r>
      <w:r w:rsidR="004045A5" w:rsidRPr="004045A5">
        <w:rPr>
          <w:rFonts w:asciiTheme="minorHAnsi" w:hAnsiTheme="minorHAnsi" w:cstheme="minorHAnsi"/>
          <w:b/>
          <w:bCs/>
          <w:sz w:val="20"/>
          <w:lang w:eastAsia="pl-PL"/>
        </w:rPr>
        <w:t xml:space="preserve">Sprzedaż zużytych transformatorów olejowych stanowiących odpad przeznaczonych do utylizacji o kodzie 16 02 13* z obiektów PGE Dystrybucja S.A. Oddział Białystok 2 </w:t>
      </w:r>
      <w:r w:rsidR="004045A5">
        <w:rPr>
          <w:rFonts w:asciiTheme="minorHAnsi" w:hAnsiTheme="minorHAnsi" w:cstheme="minorHAnsi"/>
          <w:b/>
          <w:bCs/>
          <w:sz w:val="20"/>
          <w:lang w:eastAsia="pl-PL"/>
        </w:rPr>
        <w:t>–</w:t>
      </w:r>
      <w:r w:rsidR="004045A5" w:rsidRPr="004045A5">
        <w:rPr>
          <w:rFonts w:asciiTheme="minorHAnsi" w:hAnsiTheme="minorHAnsi" w:cstheme="minorHAnsi"/>
          <w:b/>
          <w:bCs/>
          <w:sz w:val="20"/>
          <w:lang w:eastAsia="pl-PL"/>
        </w:rPr>
        <w:t xml:space="preserve"> części</w:t>
      </w:r>
      <w:r w:rsidR="004045A5">
        <w:rPr>
          <w:rFonts w:asciiTheme="minorHAnsi" w:hAnsiTheme="minorHAnsi" w:cstheme="minorHAnsi"/>
          <w:b/>
          <w:bCs/>
          <w:sz w:val="20"/>
          <w:lang w:eastAsia="pl-PL"/>
        </w:rPr>
        <w:t>”.</w:t>
      </w:r>
    </w:p>
    <w:p w14:paraId="77FA7BAA" w14:textId="67E496C6" w:rsidR="005D434E" w:rsidRPr="004F164B" w:rsidRDefault="00862523" w:rsidP="00220B14">
      <w:pPr>
        <w:pStyle w:val="Akapitzlist"/>
        <w:numPr>
          <w:ilvl w:val="5"/>
          <w:numId w:val="38"/>
        </w:numPr>
        <w:spacing w:after="80" w:line="240" w:lineRule="exact"/>
        <w:ind w:left="0" w:hanging="284"/>
        <w:rPr>
          <w:rFonts w:asciiTheme="minorHAnsi" w:hAnsiTheme="minorHAnsi" w:cstheme="minorHAnsi"/>
          <w:b/>
          <w:sz w:val="20"/>
        </w:rPr>
      </w:pPr>
      <w:r>
        <w:rPr>
          <w:rFonts w:asciiTheme="minorHAnsi" w:hAnsiTheme="minorHAnsi" w:cstheme="minorHAnsi"/>
          <w:b/>
          <w:sz w:val="20"/>
        </w:rPr>
        <w:t>KUPUJĄCY</w:t>
      </w:r>
      <w:r w:rsidR="005D434E" w:rsidRPr="004F164B">
        <w:rPr>
          <w:rFonts w:asciiTheme="minorHAnsi" w:hAnsiTheme="minorHAnsi" w:cstheme="minorHAnsi"/>
          <w:b/>
          <w:sz w:val="20"/>
        </w:rPr>
        <w:t xml:space="preserve">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34E" w:rsidRPr="004F164B" w14:paraId="17A8935C" w14:textId="77777777" w:rsidTr="00CA29D5">
        <w:trPr>
          <w:trHeight w:val="409"/>
        </w:trPr>
        <w:tc>
          <w:tcPr>
            <w:tcW w:w="2694" w:type="dxa"/>
            <w:tcBorders>
              <w:top w:val="single" w:sz="4" w:space="0" w:color="auto"/>
              <w:left w:val="single" w:sz="4" w:space="0" w:color="auto"/>
            </w:tcBorders>
            <w:shd w:val="clear" w:color="auto" w:fill="FFFFFF" w:themeFill="background1"/>
            <w:vAlign w:val="center"/>
          </w:tcPr>
          <w:p w14:paraId="5F671B9F" w14:textId="0B5360AA" w:rsidR="005D434E" w:rsidRPr="004F164B" w:rsidRDefault="005D434E" w:rsidP="00622AAB">
            <w:pPr>
              <w:spacing w:before="100" w:beforeAutospacing="1" w:after="100" w:afterAutospacing="1" w:line="240" w:lineRule="auto"/>
              <w:ind w:left="1134"/>
              <w:rPr>
                <w:rFonts w:asciiTheme="minorHAnsi" w:hAnsiTheme="minorHAnsi" w:cstheme="minorHAnsi"/>
                <w:sz w:val="20"/>
                <w:lang w:eastAsia="pl-PL"/>
              </w:rPr>
            </w:pPr>
          </w:p>
        </w:tc>
        <w:tc>
          <w:tcPr>
            <w:tcW w:w="6520" w:type="dxa"/>
            <w:shd w:val="clear" w:color="auto" w:fill="FFFFFF" w:themeFill="background1"/>
            <w:vAlign w:val="center"/>
          </w:tcPr>
          <w:p w14:paraId="119B8E23" w14:textId="111B7F2F" w:rsidR="005D434E" w:rsidRPr="004F164B" w:rsidRDefault="005D434E" w:rsidP="00CA29D5">
            <w:pPr>
              <w:spacing w:before="100" w:beforeAutospacing="1" w:after="100" w:afterAutospacing="1" w:line="240" w:lineRule="auto"/>
              <w:ind w:left="-70"/>
              <w:jc w:val="center"/>
              <w:rPr>
                <w:rFonts w:asciiTheme="minorHAnsi" w:hAnsiTheme="minorHAnsi" w:cstheme="minorHAnsi"/>
                <w:sz w:val="20"/>
                <w:lang w:eastAsia="pl-PL"/>
              </w:rPr>
            </w:pPr>
            <w:r w:rsidRPr="004F164B">
              <w:rPr>
                <w:rFonts w:asciiTheme="minorHAnsi" w:hAnsiTheme="minorHAnsi" w:cstheme="minorHAnsi"/>
                <w:sz w:val="20"/>
                <w:lang w:eastAsia="pl-PL"/>
              </w:rPr>
              <w:t xml:space="preserve">Nazwa i adres </w:t>
            </w:r>
            <w:r w:rsidR="00AB7116">
              <w:rPr>
                <w:rFonts w:asciiTheme="minorHAnsi" w:hAnsiTheme="minorHAnsi" w:cstheme="minorHAnsi"/>
                <w:sz w:val="20"/>
                <w:lang w:eastAsia="pl-PL"/>
              </w:rPr>
              <w:t>Kupującego</w:t>
            </w:r>
            <w:r w:rsidRPr="004F164B">
              <w:rPr>
                <w:rFonts w:asciiTheme="minorHAnsi" w:hAnsiTheme="minorHAnsi" w:cstheme="minorHAnsi"/>
                <w:sz w:val="20"/>
                <w:lang w:eastAsia="pl-PL"/>
              </w:rPr>
              <w:t>, NIP, REGON</w:t>
            </w:r>
          </w:p>
        </w:tc>
      </w:tr>
      <w:tr w:rsidR="005D434E" w:rsidRPr="004F164B" w14:paraId="6EABDAC4" w14:textId="77777777" w:rsidTr="003720EE">
        <w:trPr>
          <w:trHeight w:val="905"/>
        </w:trPr>
        <w:tc>
          <w:tcPr>
            <w:tcW w:w="2694" w:type="dxa"/>
            <w:vAlign w:val="center"/>
          </w:tcPr>
          <w:p w14:paraId="3929DE34" w14:textId="18B000A6" w:rsidR="005D434E" w:rsidRPr="004F164B" w:rsidRDefault="00622AAB" w:rsidP="00CA29D5">
            <w:pPr>
              <w:spacing w:before="100" w:beforeAutospacing="1" w:after="100" w:afterAutospacing="1" w:line="240" w:lineRule="auto"/>
              <w:jc w:val="center"/>
              <w:rPr>
                <w:rFonts w:asciiTheme="minorHAnsi" w:hAnsiTheme="minorHAnsi" w:cstheme="minorHAnsi"/>
                <w:b/>
                <w:sz w:val="20"/>
                <w:lang w:eastAsia="pl-PL"/>
              </w:rPr>
            </w:pPr>
            <w:r>
              <w:rPr>
                <w:rFonts w:asciiTheme="minorHAnsi" w:hAnsiTheme="minorHAnsi" w:cstheme="minorHAnsi"/>
                <w:b/>
                <w:sz w:val="20"/>
                <w:lang w:eastAsia="pl-PL"/>
              </w:rPr>
              <w:t>Kupujący</w:t>
            </w:r>
            <w:r w:rsidRPr="004F164B">
              <w:rPr>
                <w:rFonts w:asciiTheme="minorHAnsi" w:hAnsiTheme="minorHAnsi" w:cstheme="minorHAnsi"/>
                <w:b/>
                <w:sz w:val="20"/>
                <w:vertAlign w:val="superscript"/>
                <w:lang w:eastAsia="pl-PL"/>
              </w:rPr>
              <w:footnoteReference w:id="2"/>
            </w:r>
          </w:p>
        </w:tc>
        <w:tc>
          <w:tcPr>
            <w:tcW w:w="6520" w:type="dxa"/>
            <w:vAlign w:val="center"/>
          </w:tcPr>
          <w:p w14:paraId="0BDE68A3" w14:textId="77777777" w:rsidR="005D434E" w:rsidRDefault="005D434E"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p w14:paraId="15CEAB5B" w14:textId="77777777" w:rsidR="00622AAB" w:rsidRDefault="00622AAB"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p w14:paraId="163E4A0F" w14:textId="77777777" w:rsidR="00622AAB" w:rsidRPr="004F164B" w:rsidRDefault="00622AAB" w:rsidP="00CA29D5">
            <w:pPr>
              <w:spacing w:before="100" w:beforeAutospacing="1" w:after="100" w:afterAutospacing="1" w:line="240" w:lineRule="auto"/>
              <w:ind w:left="-70"/>
              <w:jc w:val="center"/>
              <w:rPr>
                <w:rFonts w:asciiTheme="minorHAnsi" w:hAnsiTheme="minorHAnsi" w:cstheme="minorHAnsi"/>
                <w:color w:val="000000"/>
                <w:sz w:val="20"/>
                <w:lang w:eastAsia="pl-PL"/>
              </w:rPr>
            </w:pPr>
          </w:p>
        </w:tc>
      </w:tr>
    </w:tbl>
    <w:p w14:paraId="51F48FAE" w14:textId="77777777" w:rsidR="005D434E" w:rsidRPr="004F164B" w:rsidRDefault="005D434E" w:rsidP="005D434E">
      <w:pPr>
        <w:pStyle w:val="Akapitzlist"/>
        <w:spacing w:after="80" w:line="240" w:lineRule="exact"/>
        <w:ind w:left="0"/>
        <w:rPr>
          <w:rFonts w:asciiTheme="minorHAnsi" w:hAnsiTheme="minorHAnsi" w:cstheme="minorHAnsi"/>
          <w:b/>
          <w:sz w:val="20"/>
        </w:rPr>
      </w:pPr>
    </w:p>
    <w:p w14:paraId="2E38F76E" w14:textId="0069E48B" w:rsidR="005D434E" w:rsidRPr="004F164B" w:rsidRDefault="005D434E" w:rsidP="00220B14">
      <w:pPr>
        <w:pStyle w:val="Akapitzlist"/>
        <w:numPr>
          <w:ilvl w:val="5"/>
          <w:numId w:val="38"/>
        </w:numPr>
        <w:spacing w:after="80" w:line="240" w:lineRule="exact"/>
        <w:ind w:left="0" w:hanging="284"/>
        <w:rPr>
          <w:rFonts w:asciiTheme="minorHAnsi" w:hAnsiTheme="minorHAnsi" w:cstheme="minorHAnsi"/>
          <w:b/>
          <w:sz w:val="20"/>
        </w:rPr>
      </w:pPr>
      <w:r w:rsidRPr="004F164B">
        <w:rPr>
          <w:rFonts w:asciiTheme="minorHAnsi" w:hAnsiTheme="minorHAnsi" w:cstheme="minorHAnsi"/>
          <w:b/>
          <w:sz w:val="20"/>
          <w:lang w:eastAsia="pl-PL"/>
        </w:rPr>
        <w:t>OSOBA UPRAWNIONA DO KONTAKTÓW Z</w:t>
      </w:r>
      <w:r w:rsidR="00862523">
        <w:rPr>
          <w:rFonts w:asciiTheme="minorHAnsi" w:hAnsiTheme="minorHAnsi" w:cstheme="minorHAnsi"/>
          <w:b/>
          <w:sz w:val="20"/>
          <w:lang w:eastAsia="pl-PL"/>
        </w:rPr>
        <w:t>E SPRZEDAJĄCYM</w:t>
      </w:r>
      <w:r w:rsidRPr="004F164B">
        <w:rPr>
          <w:rFonts w:asciiTheme="minorHAnsi" w:hAnsiTheme="minorHAnsi" w:cstheme="minorHAnsi"/>
          <w:b/>
          <w:sz w:val="20"/>
          <w:lang w:eastAsia="pl-PL"/>
        </w:rPr>
        <w:t xml:space="preserve">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34E" w:rsidRPr="004F164B" w14:paraId="780C831D" w14:textId="77777777" w:rsidTr="00CA29D5">
        <w:tc>
          <w:tcPr>
            <w:tcW w:w="2694" w:type="dxa"/>
            <w:shd w:val="clear" w:color="auto" w:fill="F2F2F2" w:themeFill="background1" w:themeFillShade="F2"/>
          </w:tcPr>
          <w:p w14:paraId="5A78FC0B" w14:textId="77777777" w:rsidR="005D434E" w:rsidRPr="004F164B" w:rsidRDefault="005D434E" w:rsidP="00CA29D5">
            <w:pPr>
              <w:spacing w:before="100" w:line="240" w:lineRule="exact"/>
              <w:jc w:val="center"/>
              <w:rPr>
                <w:rFonts w:asciiTheme="minorHAnsi" w:hAnsiTheme="minorHAnsi" w:cstheme="minorHAnsi"/>
                <w:b/>
                <w:sz w:val="20"/>
              </w:rPr>
            </w:pPr>
            <w:r w:rsidRPr="004F164B">
              <w:rPr>
                <w:rFonts w:asciiTheme="minorHAnsi" w:hAnsiTheme="minorHAnsi" w:cstheme="minorHAnsi"/>
                <w:b/>
                <w:sz w:val="20"/>
              </w:rPr>
              <w:t>Imię i nazwisko</w:t>
            </w:r>
          </w:p>
        </w:tc>
        <w:tc>
          <w:tcPr>
            <w:tcW w:w="6520" w:type="dxa"/>
          </w:tcPr>
          <w:p w14:paraId="6E6A1DF7" w14:textId="77777777" w:rsidR="005D434E" w:rsidRPr="004F164B" w:rsidRDefault="005D434E" w:rsidP="00CA29D5">
            <w:pPr>
              <w:spacing w:before="100" w:line="240" w:lineRule="exact"/>
              <w:rPr>
                <w:rFonts w:asciiTheme="minorHAnsi" w:hAnsiTheme="minorHAnsi" w:cstheme="minorHAnsi"/>
                <w:sz w:val="20"/>
              </w:rPr>
            </w:pPr>
          </w:p>
        </w:tc>
      </w:tr>
      <w:tr w:rsidR="005D434E" w:rsidRPr="004F164B" w14:paraId="4EBC7EB8" w14:textId="77777777" w:rsidTr="00CA29D5">
        <w:tc>
          <w:tcPr>
            <w:tcW w:w="2694" w:type="dxa"/>
            <w:shd w:val="clear" w:color="auto" w:fill="F2F2F2" w:themeFill="background1" w:themeFillShade="F2"/>
          </w:tcPr>
          <w:p w14:paraId="369FBB5F" w14:textId="77777777" w:rsidR="005D434E" w:rsidRPr="004F164B" w:rsidRDefault="005D434E" w:rsidP="00CA29D5">
            <w:pPr>
              <w:spacing w:before="100" w:line="240" w:lineRule="exact"/>
              <w:jc w:val="center"/>
              <w:rPr>
                <w:rFonts w:asciiTheme="minorHAnsi" w:hAnsiTheme="minorHAnsi" w:cstheme="minorHAnsi"/>
                <w:b/>
                <w:sz w:val="20"/>
              </w:rPr>
            </w:pPr>
            <w:r w:rsidRPr="004F164B">
              <w:rPr>
                <w:rFonts w:asciiTheme="minorHAnsi" w:hAnsiTheme="minorHAnsi" w:cstheme="minorHAnsi"/>
                <w:b/>
                <w:sz w:val="20"/>
              </w:rPr>
              <w:t>Telefon</w:t>
            </w:r>
          </w:p>
        </w:tc>
        <w:tc>
          <w:tcPr>
            <w:tcW w:w="6520" w:type="dxa"/>
          </w:tcPr>
          <w:p w14:paraId="28E405BA" w14:textId="77777777" w:rsidR="005D434E" w:rsidRPr="004F164B" w:rsidRDefault="005D434E" w:rsidP="00CA29D5">
            <w:pPr>
              <w:spacing w:before="100" w:line="240" w:lineRule="exact"/>
              <w:rPr>
                <w:rFonts w:asciiTheme="minorHAnsi" w:hAnsiTheme="minorHAnsi" w:cstheme="minorHAnsi"/>
                <w:sz w:val="20"/>
              </w:rPr>
            </w:pPr>
          </w:p>
        </w:tc>
      </w:tr>
      <w:tr w:rsidR="005D434E" w:rsidRPr="004F164B" w14:paraId="2A081805" w14:textId="77777777" w:rsidTr="00CA29D5">
        <w:tc>
          <w:tcPr>
            <w:tcW w:w="2694" w:type="dxa"/>
            <w:shd w:val="clear" w:color="auto" w:fill="F2F2F2" w:themeFill="background1" w:themeFillShade="F2"/>
          </w:tcPr>
          <w:p w14:paraId="305643FE" w14:textId="77777777" w:rsidR="005D434E" w:rsidRPr="004F164B" w:rsidRDefault="005D434E" w:rsidP="00CA29D5">
            <w:pPr>
              <w:spacing w:before="100" w:line="240" w:lineRule="exact"/>
              <w:jc w:val="center"/>
              <w:rPr>
                <w:rFonts w:asciiTheme="minorHAnsi" w:hAnsiTheme="minorHAnsi" w:cstheme="minorHAnsi"/>
                <w:b/>
                <w:sz w:val="20"/>
                <w:lang w:val="de-DE"/>
              </w:rPr>
            </w:pPr>
            <w:r w:rsidRPr="004F164B">
              <w:rPr>
                <w:rFonts w:asciiTheme="minorHAnsi" w:hAnsiTheme="minorHAnsi" w:cstheme="minorHAnsi"/>
                <w:b/>
                <w:sz w:val="20"/>
                <w:lang w:val="de-DE"/>
              </w:rPr>
              <w:t>e-mail</w:t>
            </w:r>
          </w:p>
        </w:tc>
        <w:tc>
          <w:tcPr>
            <w:tcW w:w="6520" w:type="dxa"/>
          </w:tcPr>
          <w:p w14:paraId="787B375E" w14:textId="77777777" w:rsidR="005D434E" w:rsidRPr="004F164B" w:rsidRDefault="005D434E" w:rsidP="00CA29D5">
            <w:pPr>
              <w:spacing w:before="100" w:line="240" w:lineRule="exact"/>
              <w:rPr>
                <w:rFonts w:asciiTheme="minorHAnsi" w:hAnsiTheme="minorHAnsi" w:cstheme="minorHAnsi"/>
                <w:sz w:val="20"/>
                <w:lang w:val="de-DE"/>
              </w:rPr>
            </w:pPr>
          </w:p>
        </w:tc>
      </w:tr>
    </w:tbl>
    <w:p w14:paraId="2E5849B9" w14:textId="77777777" w:rsidR="005D434E" w:rsidRPr="004F164B" w:rsidRDefault="005D434E" w:rsidP="005D434E">
      <w:pPr>
        <w:tabs>
          <w:tab w:val="center" w:pos="4536"/>
          <w:tab w:val="right" w:pos="9072"/>
        </w:tabs>
        <w:spacing w:line="240" w:lineRule="exact"/>
        <w:rPr>
          <w:rFonts w:asciiTheme="minorHAnsi" w:hAnsiTheme="minorHAnsi" w:cstheme="minorHAnsi"/>
          <w:sz w:val="20"/>
        </w:rPr>
      </w:pPr>
    </w:p>
    <w:p w14:paraId="0C10F702" w14:textId="6D53D97D" w:rsidR="005D434E" w:rsidRPr="004F164B" w:rsidRDefault="005D434E" w:rsidP="005D434E">
      <w:pPr>
        <w:pStyle w:val="Nagwek2"/>
        <w:widowControl w:val="0"/>
        <w:spacing w:before="120" w:after="120" w:line="240" w:lineRule="exact"/>
        <w:ind w:left="76" w:hanging="360"/>
        <w:rPr>
          <w:rFonts w:asciiTheme="minorHAnsi" w:hAnsiTheme="minorHAnsi" w:cstheme="minorHAnsi"/>
          <w:sz w:val="20"/>
          <w:szCs w:val="20"/>
        </w:rPr>
      </w:pPr>
      <w:r w:rsidRPr="004F164B">
        <w:rPr>
          <w:rFonts w:asciiTheme="minorHAnsi" w:hAnsiTheme="minorHAnsi" w:cstheme="minorHAnsi"/>
          <w:sz w:val="20"/>
          <w:szCs w:val="20"/>
        </w:rPr>
        <w:t>II.</w:t>
      </w:r>
      <w:r w:rsidRPr="004F164B">
        <w:rPr>
          <w:rFonts w:asciiTheme="minorHAnsi" w:hAnsiTheme="minorHAnsi" w:cstheme="minorHAnsi"/>
          <w:sz w:val="20"/>
          <w:szCs w:val="20"/>
        </w:rPr>
        <w:tab/>
        <w:t>CENA OFERTY</w:t>
      </w:r>
      <w:r w:rsidRPr="004F164B">
        <w:rPr>
          <w:rStyle w:val="Odwoanieprzypisudolnego"/>
          <w:rFonts w:asciiTheme="minorHAnsi" w:hAnsiTheme="minorHAnsi" w:cstheme="minorHAnsi"/>
          <w:sz w:val="20"/>
          <w:szCs w:val="20"/>
        </w:rPr>
        <w:footnoteReference w:id="3"/>
      </w:r>
      <w:r w:rsidRPr="004F164B">
        <w:rPr>
          <w:rFonts w:asciiTheme="minorHAnsi" w:hAnsiTheme="minorHAnsi" w:cstheme="minorHAnsi"/>
          <w:sz w:val="20"/>
          <w:szCs w:val="20"/>
        </w:rPr>
        <w:t>:</w:t>
      </w:r>
      <w:r w:rsidR="0059088E" w:rsidRPr="004F164B">
        <w:rPr>
          <w:rFonts w:asciiTheme="minorHAnsi" w:hAnsiTheme="minorHAnsi" w:cstheme="minorHAnsi"/>
          <w:sz w:val="20"/>
          <w:szCs w:val="20"/>
        </w:rPr>
        <w:t xml:space="preserve">  </w:t>
      </w:r>
      <w:r w:rsidR="0059088E" w:rsidRPr="004F164B">
        <w:rPr>
          <w:rFonts w:asciiTheme="minorHAnsi" w:hAnsiTheme="minorHAnsi" w:cstheme="minorHAnsi"/>
          <w:snapToGrid w:val="0"/>
          <w:color w:val="000000"/>
          <w:sz w:val="20"/>
          <w:szCs w:val="20"/>
          <w:u w:val="single"/>
        </w:rPr>
        <w:t xml:space="preserve">(Uwaga: </w:t>
      </w:r>
      <w:r w:rsidR="00F0501F" w:rsidRPr="00F0501F">
        <w:rPr>
          <w:rFonts w:asciiTheme="minorHAnsi" w:hAnsiTheme="minorHAnsi" w:cstheme="minorHAnsi"/>
          <w:snapToGrid w:val="0"/>
          <w:color w:val="000000"/>
          <w:sz w:val="20"/>
          <w:szCs w:val="20"/>
          <w:u w:val="single"/>
        </w:rPr>
        <w:t>W przypadku niewnoszenia oferty na dan</w:t>
      </w:r>
      <w:r w:rsidR="00366433">
        <w:rPr>
          <w:rFonts w:asciiTheme="minorHAnsi" w:hAnsiTheme="minorHAnsi" w:cstheme="minorHAnsi"/>
          <w:snapToGrid w:val="0"/>
          <w:color w:val="000000"/>
          <w:sz w:val="20"/>
          <w:szCs w:val="20"/>
          <w:u w:val="single"/>
        </w:rPr>
        <w:t>ą część</w:t>
      </w:r>
      <w:r w:rsidR="00F0501F" w:rsidRPr="00F0501F">
        <w:rPr>
          <w:rFonts w:asciiTheme="minorHAnsi" w:hAnsiTheme="minorHAnsi" w:cstheme="minorHAnsi"/>
          <w:snapToGrid w:val="0"/>
          <w:color w:val="000000"/>
          <w:sz w:val="20"/>
          <w:szCs w:val="20"/>
          <w:u w:val="single"/>
        </w:rPr>
        <w:t xml:space="preserve">, należy je </w:t>
      </w:r>
      <w:r w:rsidR="00F0501F">
        <w:rPr>
          <w:rFonts w:asciiTheme="minorHAnsi" w:hAnsiTheme="minorHAnsi" w:cstheme="minorHAnsi"/>
          <w:snapToGrid w:val="0"/>
          <w:color w:val="000000"/>
          <w:sz w:val="20"/>
          <w:szCs w:val="20"/>
          <w:u w:val="single"/>
        </w:rPr>
        <w:t xml:space="preserve">przekreślić </w:t>
      </w:r>
      <w:r w:rsidR="00F0501F" w:rsidRPr="00F0501F">
        <w:rPr>
          <w:rFonts w:asciiTheme="minorHAnsi" w:hAnsiTheme="minorHAnsi" w:cstheme="minorHAnsi"/>
          <w:snapToGrid w:val="0"/>
          <w:color w:val="000000"/>
          <w:sz w:val="20"/>
          <w:szCs w:val="20"/>
          <w:u w:val="single"/>
        </w:rPr>
        <w:t>na Formularzu Ofertowym.</w:t>
      </w:r>
      <w:r w:rsidR="0059088E" w:rsidRPr="004F164B">
        <w:rPr>
          <w:rFonts w:asciiTheme="minorHAnsi" w:hAnsiTheme="minorHAnsi" w:cstheme="minorHAnsi"/>
          <w:snapToGrid w:val="0"/>
          <w:color w:val="000000"/>
          <w:sz w:val="20"/>
          <w:szCs w:val="20"/>
          <w:u w:val="single"/>
        </w:rPr>
        <w:t>)</w:t>
      </w:r>
    </w:p>
    <w:p w14:paraId="2AA914F6" w14:textId="4196E97D" w:rsidR="000A5294" w:rsidRPr="003720EE" w:rsidRDefault="00366433" w:rsidP="004310D4">
      <w:pPr>
        <w:pStyle w:val="Akapitzlist"/>
        <w:spacing w:before="100" w:beforeAutospacing="1" w:after="100" w:afterAutospacing="1" w:line="240" w:lineRule="auto"/>
        <w:ind w:left="426" w:hanging="426"/>
        <w:rPr>
          <w:rFonts w:asciiTheme="minorHAnsi" w:hAnsiTheme="minorHAnsi" w:cstheme="minorHAnsi"/>
          <w:b/>
          <w:bCs/>
          <w:sz w:val="20"/>
        </w:rPr>
      </w:pPr>
      <w:r w:rsidRPr="003720EE">
        <w:rPr>
          <w:rFonts w:asciiTheme="minorHAnsi" w:hAnsiTheme="minorHAnsi" w:cstheme="minorHAnsi"/>
          <w:b/>
          <w:bCs/>
          <w:sz w:val="20"/>
        </w:rPr>
        <w:t xml:space="preserve">Część </w:t>
      </w:r>
      <w:r w:rsidR="006374E7" w:rsidRPr="003720EE">
        <w:rPr>
          <w:rFonts w:asciiTheme="minorHAnsi" w:hAnsiTheme="minorHAnsi" w:cstheme="minorHAnsi"/>
          <w:b/>
          <w:bCs/>
          <w:sz w:val="20"/>
        </w:rPr>
        <w:t xml:space="preserve">nr 1: </w:t>
      </w:r>
    </w:p>
    <w:p w14:paraId="01E0AF11" w14:textId="7455DC66" w:rsidR="005D434E" w:rsidRPr="00C92B9E" w:rsidRDefault="005D434E" w:rsidP="005D434E">
      <w:pPr>
        <w:pStyle w:val="Akapitzlist"/>
        <w:spacing w:before="100" w:beforeAutospacing="1" w:after="100" w:afterAutospacing="1" w:line="240" w:lineRule="auto"/>
        <w:ind w:left="426" w:hanging="426"/>
        <w:rPr>
          <w:rFonts w:asciiTheme="minorHAnsi" w:hAnsiTheme="minorHAnsi" w:cstheme="minorHAnsi"/>
          <w:sz w:val="20"/>
        </w:rPr>
      </w:pPr>
      <w:r w:rsidRPr="004310D4">
        <w:rPr>
          <w:rFonts w:asciiTheme="minorHAnsi" w:hAnsiTheme="minorHAnsi" w:cstheme="minorHAnsi"/>
          <w:b/>
          <w:bCs/>
          <w:sz w:val="20"/>
        </w:rPr>
        <w:t>Cena netto ..................................... zł</w:t>
      </w:r>
      <w:r w:rsidR="00BC4C00" w:rsidRPr="004310D4">
        <w:rPr>
          <w:rFonts w:asciiTheme="minorHAnsi" w:hAnsiTheme="minorHAnsi" w:cstheme="minorHAnsi"/>
          <w:b/>
          <w:bCs/>
          <w:sz w:val="20"/>
        </w:rPr>
        <w:t>/kg</w:t>
      </w:r>
      <w:r w:rsidRPr="004310D4">
        <w:rPr>
          <w:rFonts w:asciiTheme="minorHAnsi" w:hAnsiTheme="minorHAnsi" w:cstheme="minorHAnsi"/>
          <w:b/>
          <w:bCs/>
          <w:sz w:val="20"/>
        </w:rPr>
        <w:t xml:space="preserve"> </w:t>
      </w:r>
      <w:r w:rsidRPr="00C92B9E">
        <w:rPr>
          <w:rFonts w:asciiTheme="minorHAnsi" w:hAnsiTheme="minorHAnsi" w:cstheme="minorHAnsi"/>
          <w:sz w:val="20"/>
        </w:rPr>
        <w:t>(słownie</w:t>
      </w:r>
      <w:r w:rsidR="00AB7116" w:rsidRPr="00C92B9E">
        <w:rPr>
          <w:rFonts w:asciiTheme="minorHAnsi" w:hAnsiTheme="minorHAnsi" w:cstheme="minorHAnsi"/>
          <w:sz w:val="20"/>
        </w:rPr>
        <w:t>:</w:t>
      </w:r>
      <w:r w:rsidRPr="00C92B9E">
        <w:rPr>
          <w:rFonts w:asciiTheme="minorHAnsi" w:hAnsiTheme="minorHAnsi" w:cstheme="minorHAnsi"/>
          <w:sz w:val="20"/>
        </w:rPr>
        <w:t xml:space="preserve"> ......</w:t>
      </w:r>
      <w:r w:rsidR="00C92B9E" w:rsidRPr="00C92B9E">
        <w:rPr>
          <w:rFonts w:asciiTheme="minorHAnsi" w:hAnsiTheme="minorHAnsi" w:cstheme="minorHAnsi"/>
          <w:sz w:val="20"/>
        </w:rPr>
        <w:t>............................</w:t>
      </w:r>
      <w:r w:rsidR="00C92B9E">
        <w:rPr>
          <w:rFonts w:asciiTheme="minorHAnsi" w:hAnsiTheme="minorHAnsi" w:cstheme="minorHAnsi"/>
          <w:sz w:val="20"/>
        </w:rPr>
        <w:t>.......</w:t>
      </w:r>
      <w:r w:rsidR="00C92B9E" w:rsidRPr="00C92B9E">
        <w:rPr>
          <w:rFonts w:asciiTheme="minorHAnsi" w:hAnsiTheme="minorHAnsi" w:cstheme="minorHAnsi"/>
          <w:sz w:val="20"/>
        </w:rPr>
        <w:t>...........................................</w:t>
      </w:r>
      <w:r w:rsidRPr="00C92B9E">
        <w:rPr>
          <w:rFonts w:asciiTheme="minorHAnsi" w:hAnsiTheme="minorHAnsi" w:cstheme="minorHAnsi"/>
          <w:sz w:val="20"/>
        </w:rPr>
        <w:t>......)</w:t>
      </w:r>
      <w:r w:rsidR="002C6D50" w:rsidRPr="004310D4">
        <w:rPr>
          <w:rFonts w:asciiTheme="minorHAnsi" w:hAnsiTheme="minorHAnsi" w:cstheme="minorHAnsi"/>
          <w:b/>
          <w:bCs/>
          <w:sz w:val="20"/>
        </w:rPr>
        <w:t xml:space="preserve"> </w:t>
      </w:r>
      <w:r w:rsidR="002C6D50" w:rsidRPr="00C92B9E">
        <w:rPr>
          <w:rFonts w:asciiTheme="minorHAnsi" w:hAnsiTheme="minorHAnsi" w:cstheme="minorHAnsi"/>
          <w:sz w:val="20"/>
        </w:rPr>
        <w:t>dla transformatorów z uzwojeniami miedzianymi [Cu]</w:t>
      </w:r>
    </w:p>
    <w:p w14:paraId="14BF2EA7" w14:textId="4941708E" w:rsidR="00BC4C00" w:rsidRPr="004310D4" w:rsidRDefault="00BC4C00" w:rsidP="00BC4C00">
      <w:pPr>
        <w:pStyle w:val="Akapitzlist"/>
        <w:spacing w:before="100" w:beforeAutospacing="1" w:after="100" w:afterAutospacing="1" w:line="240" w:lineRule="auto"/>
        <w:ind w:left="426" w:hanging="426"/>
        <w:rPr>
          <w:rFonts w:asciiTheme="minorHAnsi" w:hAnsiTheme="minorHAnsi" w:cstheme="minorHAnsi"/>
          <w:b/>
          <w:bCs/>
          <w:sz w:val="20"/>
        </w:rPr>
      </w:pPr>
      <w:r w:rsidRPr="004310D4">
        <w:rPr>
          <w:rFonts w:asciiTheme="minorHAnsi" w:hAnsiTheme="minorHAnsi" w:cstheme="minorHAnsi"/>
          <w:b/>
          <w:bCs/>
          <w:sz w:val="20"/>
        </w:rPr>
        <w:t xml:space="preserve">Wartość netto ..................................... zł </w:t>
      </w:r>
      <w:r w:rsidRPr="00C92B9E">
        <w:rPr>
          <w:rFonts w:asciiTheme="minorHAnsi" w:hAnsiTheme="minorHAnsi" w:cstheme="minorHAnsi"/>
          <w:sz w:val="20"/>
        </w:rPr>
        <w:t>(słownie: ............</w:t>
      </w:r>
      <w:r w:rsidR="00C92B9E">
        <w:rPr>
          <w:rFonts w:asciiTheme="minorHAnsi" w:hAnsiTheme="minorHAnsi" w:cstheme="minorHAnsi"/>
          <w:sz w:val="20"/>
        </w:rPr>
        <w:t>.....................................................</w:t>
      </w:r>
      <w:r w:rsidRPr="00C92B9E">
        <w:rPr>
          <w:rFonts w:asciiTheme="minorHAnsi" w:hAnsiTheme="minorHAnsi" w:cstheme="minorHAnsi"/>
          <w:sz w:val="20"/>
        </w:rPr>
        <w:t>............................)</w:t>
      </w:r>
    </w:p>
    <w:p w14:paraId="23A8E084" w14:textId="77777777" w:rsidR="005D434E" w:rsidRPr="00C92B9E" w:rsidRDefault="005D434E" w:rsidP="005D434E">
      <w:pPr>
        <w:pStyle w:val="Akapitzlist"/>
        <w:spacing w:before="100" w:beforeAutospacing="1" w:after="100" w:afterAutospacing="1" w:line="240" w:lineRule="auto"/>
        <w:ind w:left="426" w:hanging="426"/>
        <w:rPr>
          <w:rFonts w:asciiTheme="minorHAnsi" w:hAnsiTheme="minorHAnsi" w:cstheme="minorHAnsi"/>
          <w:sz w:val="20"/>
        </w:rPr>
      </w:pPr>
      <w:r w:rsidRPr="004310D4">
        <w:rPr>
          <w:rFonts w:asciiTheme="minorHAnsi" w:hAnsiTheme="minorHAnsi" w:cstheme="minorHAnsi"/>
          <w:b/>
          <w:bCs/>
          <w:sz w:val="20"/>
        </w:rPr>
        <w:t xml:space="preserve">Wartość podatku VAT .................. zł,   </w:t>
      </w:r>
      <w:r w:rsidRPr="00C92B9E">
        <w:rPr>
          <w:rFonts w:asciiTheme="minorHAnsi" w:hAnsiTheme="minorHAnsi" w:cstheme="minorHAnsi"/>
          <w:sz w:val="20"/>
        </w:rPr>
        <w:t>według stawki ……..…. %</w:t>
      </w:r>
    </w:p>
    <w:p w14:paraId="69DC73DC" w14:textId="6665E12E" w:rsidR="00DF656D" w:rsidRPr="004310D4" w:rsidRDefault="005D434E" w:rsidP="00DF656D">
      <w:pPr>
        <w:pStyle w:val="Akapitzlist"/>
        <w:spacing w:before="100" w:beforeAutospacing="1" w:after="100" w:afterAutospacing="1" w:line="240" w:lineRule="auto"/>
        <w:ind w:left="426" w:hanging="426"/>
        <w:rPr>
          <w:rFonts w:asciiTheme="minorHAnsi" w:hAnsiTheme="minorHAnsi" w:cstheme="minorHAnsi"/>
          <w:b/>
          <w:bCs/>
          <w:sz w:val="20"/>
        </w:rPr>
      </w:pPr>
      <w:r w:rsidRPr="004310D4">
        <w:rPr>
          <w:rFonts w:asciiTheme="minorHAnsi" w:hAnsiTheme="minorHAnsi" w:cstheme="minorHAnsi"/>
          <w:b/>
          <w:bCs/>
          <w:sz w:val="20"/>
        </w:rPr>
        <w:t xml:space="preserve">Cena brutto ................................. zł </w:t>
      </w:r>
      <w:r w:rsidRPr="00C92B9E">
        <w:rPr>
          <w:rFonts w:asciiTheme="minorHAnsi" w:hAnsiTheme="minorHAnsi" w:cstheme="minorHAnsi"/>
          <w:sz w:val="20"/>
        </w:rPr>
        <w:t>(słownie</w:t>
      </w:r>
      <w:r w:rsidR="00AB7116" w:rsidRPr="00C92B9E">
        <w:rPr>
          <w:rFonts w:asciiTheme="minorHAnsi" w:hAnsiTheme="minorHAnsi" w:cstheme="minorHAnsi"/>
          <w:sz w:val="20"/>
        </w:rPr>
        <w:t>:</w:t>
      </w:r>
      <w:r w:rsidRPr="00C92B9E">
        <w:rPr>
          <w:rFonts w:asciiTheme="minorHAnsi" w:hAnsiTheme="minorHAnsi" w:cstheme="minorHAnsi"/>
          <w:sz w:val="20"/>
        </w:rPr>
        <w:t xml:space="preserve"> .........</w:t>
      </w:r>
      <w:r w:rsidR="00C92B9E">
        <w:rPr>
          <w:rFonts w:asciiTheme="minorHAnsi" w:hAnsiTheme="minorHAnsi" w:cstheme="minorHAnsi"/>
          <w:sz w:val="20"/>
        </w:rPr>
        <w:t>..........................................................</w:t>
      </w:r>
      <w:r w:rsidRPr="00C92B9E">
        <w:rPr>
          <w:rFonts w:asciiTheme="minorHAnsi" w:hAnsiTheme="minorHAnsi" w:cstheme="minorHAnsi"/>
          <w:sz w:val="20"/>
        </w:rPr>
        <w:t>..................................)</w:t>
      </w:r>
    </w:p>
    <w:p w14:paraId="629C51F4" w14:textId="77777777" w:rsidR="00DF656D" w:rsidRDefault="00DF656D" w:rsidP="00DF656D">
      <w:pPr>
        <w:pStyle w:val="Akapitzlist"/>
        <w:spacing w:before="100" w:beforeAutospacing="1" w:after="100" w:afterAutospacing="1" w:line="240" w:lineRule="auto"/>
        <w:ind w:left="426" w:hanging="426"/>
        <w:rPr>
          <w:rFonts w:ascii="Aptos" w:hAnsi="Aptos" w:cs="Aptos"/>
          <w:sz w:val="20"/>
        </w:rPr>
      </w:pPr>
    </w:p>
    <w:p w14:paraId="3E0F58DD" w14:textId="48A8AF22" w:rsidR="00571572" w:rsidRPr="00DF656D" w:rsidRDefault="00571572" w:rsidP="00DF656D">
      <w:pPr>
        <w:pStyle w:val="Akapitzlist"/>
        <w:spacing w:before="100" w:beforeAutospacing="1" w:after="100" w:afterAutospacing="1" w:line="240" w:lineRule="auto"/>
        <w:ind w:left="426" w:hanging="426"/>
        <w:rPr>
          <w:rFonts w:asciiTheme="minorHAnsi" w:hAnsiTheme="minorHAnsi" w:cstheme="minorHAnsi"/>
          <w:sz w:val="20"/>
        </w:rPr>
      </w:pPr>
      <w:r w:rsidRPr="00DF656D">
        <w:rPr>
          <w:rFonts w:ascii="Aptos" w:hAnsi="Aptos" w:cs="Aptos"/>
          <w:sz w:val="20"/>
        </w:rPr>
        <w:t>Na łączną cenę przedmiotu sprzedaży  składa się cena za łączną  ilość  kilogramów transformatorów</w:t>
      </w:r>
    </w:p>
    <w:p w14:paraId="27CBBF7A" w14:textId="6DD0F358" w:rsidR="00571572" w:rsidRDefault="00571572" w:rsidP="00571572">
      <w:pPr>
        <w:pStyle w:val="Akapitzlist"/>
        <w:spacing w:before="100" w:beforeAutospacing="1" w:after="100" w:afterAutospacing="1" w:line="240" w:lineRule="auto"/>
        <w:ind w:left="426" w:hanging="426"/>
        <w:rPr>
          <w:rFonts w:ascii="Aptos" w:hAnsi="Aptos" w:cs="Aptos"/>
          <w:sz w:val="20"/>
        </w:rPr>
      </w:pPr>
      <w:r>
        <w:rPr>
          <w:rFonts w:ascii="Aptos" w:hAnsi="Aptos" w:cs="Aptos"/>
          <w:sz w:val="20"/>
        </w:rPr>
        <w:t xml:space="preserve">przeznaczonych do utylizacji </w:t>
      </w:r>
      <w:r w:rsidRPr="00ED7509">
        <w:rPr>
          <w:rFonts w:ascii="Aptos" w:hAnsi="Aptos" w:cs="Aptos"/>
          <w:sz w:val="20"/>
        </w:rPr>
        <w:t>zgodnie z  tabelą n</w:t>
      </w:r>
      <w:r>
        <w:rPr>
          <w:rFonts w:ascii="Aptos" w:hAnsi="Aptos" w:cs="Aptos"/>
          <w:sz w:val="20"/>
        </w:rPr>
        <w:t xml:space="preserve">r </w:t>
      </w:r>
      <w:r w:rsidRPr="00134E15">
        <w:rPr>
          <w:rFonts w:ascii="Aptos" w:hAnsi="Aptos" w:cs="Aptos"/>
          <w:sz w:val="20"/>
        </w:rPr>
        <w:t>1A z SWS</w:t>
      </w:r>
      <w:r>
        <w:rPr>
          <w:rFonts w:ascii="Aptos" w:hAnsi="Aptos" w:cs="Aptos"/>
          <w:sz w:val="20"/>
        </w:rPr>
        <w:t>.</w:t>
      </w:r>
    </w:p>
    <w:p w14:paraId="7C82A510" w14:textId="77777777" w:rsidR="004045A5" w:rsidRDefault="004045A5" w:rsidP="00571572">
      <w:pPr>
        <w:pStyle w:val="Akapitzlist"/>
        <w:spacing w:before="100" w:beforeAutospacing="1" w:after="100" w:afterAutospacing="1" w:line="240" w:lineRule="auto"/>
        <w:ind w:left="426" w:hanging="426"/>
        <w:rPr>
          <w:rFonts w:ascii="Aptos" w:hAnsi="Aptos" w:cs="Aptos"/>
          <w:sz w:val="20"/>
        </w:rPr>
      </w:pPr>
    </w:p>
    <w:p w14:paraId="0AF17D69" w14:textId="77777777" w:rsidR="004045A5" w:rsidRDefault="004045A5" w:rsidP="00571572">
      <w:pPr>
        <w:pStyle w:val="Akapitzlist"/>
        <w:spacing w:before="100" w:beforeAutospacing="1" w:after="100" w:afterAutospacing="1" w:line="240" w:lineRule="auto"/>
        <w:ind w:left="426" w:hanging="426"/>
        <w:rPr>
          <w:rFonts w:ascii="Aptos" w:hAnsi="Aptos" w:cs="Aptos"/>
          <w:sz w:val="20"/>
        </w:rPr>
      </w:pPr>
    </w:p>
    <w:p w14:paraId="231626BB" w14:textId="77777777" w:rsidR="004045A5" w:rsidRPr="00571572" w:rsidRDefault="004045A5" w:rsidP="00571572">
      <w:pPr>
        <w:pStyle w:val="Akapitzlist"/>
        <w:spacing w:before="100" w:beforeAutospacing="1" w:after="100" w:afterAutospacing="1" w:line="240" w:lineRule="auto"/>
        <w:ind w:left="426" w:hanging="426"/>
        <w:rPr>
          <w:rFonts w:asciiTheme="minorHAnsi" w:hAnsiTheme="minorHAnsi" w:cstheme="minorHAnsi"/>
          <w:sz w:val="20"/>
        </w:rPr>
      </w:pPr>
    </w:p>
    <w:tbl>
      <w:tblPr>
        <w:tblpPr w:leftFromText="141" w:rightFromText="141" w:vertAnchor="text" w:horzAnchor="margin" w:tblpX="-735" w:tblpY="-42"/>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43"/>
        <w:gridCol w:w="3109"/>
        <w:gridCol w:w="906"/>
        <w:gridCol w:w="1042"/>
        <w:gridCol w:w="1042"/>
        <w:gridCol w:w="1295"/>
        <w:gridCol w:w="777"/>
        <w:gridCol w:w="1295"/>
      </w:tblGrid>
      <w:tr w:rsidR="00571572" w:rsidRPr="004F164B" w14:paraId="6F26514C" w14:textId="77777777" w:rsidTr="00DF656D">
        <w:trPr>
          <w:trHeight w:val="583"/>
        </w:trPr>
        <w:tc>
          <w:tcPr>
            <w:tcW w:w="643" w:type="dxa"/>
            <w:shd w:val="clear" w:color="auto" w:fill="D9D9D9" w:themeFill="background1" w:themeFillShade="D9"/>
            <w:noWrap/>
            <w:vAlign w:val="center"/>
            <w:hideMark/>
          </w:tcPr>
          <w:p w14:paraId="3646258D" w14:textId="124D821E"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r>
              <w:rPr>
                <w:rFonts w:asciiTheme="minorHAnsi" w:hAnsiTheme="minorHAnsi" w:cstheme="minorHAnsi"/>
                <w:color w:val="000000"/>
                <w:sz w:val="20"/>
                <w:highlight w:val="lightGray"/>
                <w:lang w:eastAsia="pl-PL"/>
              </w:rPr>
              <w:lastRenderedPageBreak/>
              <w:t>Część</w:t>
            </w:r>
            <w:r w:rsidRPr="004F164B">
              <w:rPr>
                <w:rFonts w:asciiTheme="minorHAnsi" w:hAnsiTheme="minorHAnsi" w:cstheme="minorHAnsi"/>
                <w:color w:val="000000"/>
                <w:sz w:val="20"/>
                <w:highlight w:val="lightGray"/>
                <w:lang w:eastAsia="pl-PL"/>
              </w:rPr>
              <w:t>.</w:t>
            </w:r>
          </w:p>
        </w:tc>
        <w:tc>
          <w:tcPr>
            <w:tcW w:w="3109" w:type="dxa"/>
            <w:shd w:val="clear" w:color="auto" w:fill="D9D9D9" w:themeFill="background1" w:themeFillShade="D9"/>
            <w:vAlign w:val="center"/>
            <w:hideMark/>
          </w:tcPr>
          <w:p w14:paraId="3C1B6D6A" w14:textId="77777777" w:rsidR="00571572" w:rsidRPr="004F164B" w:rsidRDefault="00571572" w:rsidP="0059088E">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Przedmiot</w:t>
            </w:r>
          </w:p>
        </w:tc>
        <w:tc>
          <w:tcPr>
            <w:tcW w:w="906" w:type="dxa"/>
            <w:shd w:val="clear" w:color="auto" w:fill="D9D9D9" w:themeFill="background1" w:themeFillShade="D9"/>
            <w:vAlign w:val="center"/>
            <w:hideMark/>
          </w:tcPr>
          <w:p w14:paraId="0341482A" w14:textId="4D31821F" w:rsidR="00571572" w:rsidRPr="004F164B" w:rsidRDefault="00571572" w:rsidP="0059088E">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Ilość [</w:t>
            </w:r>
            <w:r>
              <w:rPr>
                <w:rFonts w:asciiTheme="minorHAnsi" w:hAnsiTheme="minorHAnsi" w:cstheme="minorHAnsi"/>
                <w:b/>
                <w:bCs/>
                <w:color w:val="000000"/>
                <w:sz w:val="20"/>
                <w:highlight w:val="lightGray"/>
                <w:lang w:eastAsia="pl-PL"/>
              </w:rPr>
              <w:t>kg]</w:t>
            </w:r>
          </w:p>
        </w:tc>
        <w:tc>
          <w:tcPr>
            <w:tcW w:w="1042" w:type="dxa"/>
            <w:shd w:val="clear" w:color="auto" w:fill="D9D9D9" w:themeFill="background1" w:themeFillShade="D9"/>
          </w:tcPr>
          <w:p w14:paraId="2AF0A3F7" w14:textId="77777777"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p>
        </w:tc>
        <w:tc>
          <w:tcPr>
            <w:tcW w:w="1042" w:type="dxa"/>
            <w:shd w:val="clear" w:color="auto" w:fill="D9D9D9" w:themeFill="background1" w:themeFillShade="D9"/>
            <w:vAlign w:val="center"/>
            <w:hideMark/>
          </w:tcPr>
          <w:p w14:paraId="7A7A1FC3" w14:textId="136BD5AA"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 xml:space="preserve">Cena jednostkowa netto [zł/ </w:t>
            </w:r>
            <w:r>
              <w:rPr>
                <w:rFonts w:asciiTheme="minorHAnsi" w:hAnsiTheme="minorHAnsi" w:cstheme="minorHAnsi"/>
                <w:color w:val="000000"/>
                <w:sz w:val="20"/>
                <w:highlight w:val="lightGray"/>
                <w:lang w:eastAsia="pl-PL"/>
              </w:rPr>
              <w:t>k</w:t>
            </w:r>
            <w:r w:rsidRPr="004F164B">
              <w:rPr>
                <w:rFonts w:asciiTheme="minorHAnsi" w:hAnsiTheme="minorHAnsi" w:cstheme="minorHAnsi"/>
                <w:color w:val="000000"/>
                <w:sz w:val="20"/>
                <w:highlight w:val="lightGray"/>
                <w:lang w:eastAsia="pl-PL"/>
              </w:rPr>
              <w:t>g]</w:t>
            </w:r>
          </w:p>
        </w:tc>
        <w:tc>
          <w:tcPr>
            <w:tcW w:w="1295" w:type="dxa"/>
            <w:shd w:val="clear" w:color="auto" w:fill="D9D9D9" w:themeFill="background1" w:themeFillShade="D9"/>
            <w:vAlign w:val="center"/>
            <w:hideMark/>
          </w:tcPr>
          <w:p w14:paraId="3A217800" w14:textId="77777777"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Wartość netto [ilość x cena]</w:t>
            </w:r>
          </w:p>
        </w:tc>
        <w:tc>
          <w:tcPr>
            <w:tcW w:w="777" w:type="dxa"/>
            <w:shd w:val="clear" w:color="auto" w:fill="D9D9D9" w:themeFill="background1" w:themeFillShade="D9"/>
          </w:tcPr>
          <w:p w14:paraId="310561A8" w14:textId="77777777"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Podatek VAT (%)</w:t>
            </w:r>
          </w:p>
        </w:tc>
        <w:tc>
          <w:tcPr>
            <w:tcW w:w="1295" w:type="dxa"/>
            <w:shd w:val="clear" w:color="auto" w:fill="D9D9D9" w:themeFill="background1" w:themeFillShade="D9"/>
          </w:tcPr>
          <w:p w14:paraId="368032B6" w14:textId="77777777" w:rsidR="00571572" w:rsidRPr="004F164B" w:rsidRDefault="00571572" w:rsidP="0059088E">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shd w:val="clear" w:color="auto" w:fill="D9D9D9" w:themeFill="background1" w:themeFillShade="D9"/>
                <w:lang w:eastAsia="pl-PL"/>
              </w:rPr>
              <w:t>Wartoś</w:t>
            </w:r>
            <w:r w:rsidRPr="004F164B">
              <w:rPr>
                <w:rFonts w:asciiTheme="minorHAnsi" w:hAnsiTheme="minorHAnsi" w:cstheme="minorHAnsi"/>
                <w:color w:val="000000"/>
                <w:sz w:val="20"/>
                <w:highlight w:val="lightGray"/>
                <w:lang w:eastAsia="pl-PL"/>
              </w:rPr>
              <w:t>ć brutto</w:t>
            </w:r>
          </w:p>
        </w:tc>
      </w:tr>
      <w:tr w:rsidR="00571572" w:rsidRPr="004F164B" w14:paraId="59FC33CE" w14:textId="77777777" w:rsidTr="00DF656D">
        <w:trPr>
          <w:trHeight w:val="577"/>
        </w:trPr>
        <w:tc>
          <w:tcPr>
            <w:tcW w:w="643" w:type="dxa"/>
            <w:shd w:val="clear" w:color="auto" w:fill="D9D9D9" w:themeFill="background1" w:themeFillShade="D9"/>
            <w:noWrap/>
            <w:vAlign w:val="center"/>
          </w:tcPr>
          <w:p w14:paraId="2C09C101" w14:textId="77777777" w:rsidR="00571572" w:rsidRPr="009A22CB" w:rsidRDefault="00571572" w:rsidP="0059088E">
            <w:pPr>
              <w:spacing w:line="240" w:lineRule="auto"/>
              <w:jc w:val="center"/>
              <w:rPr>
                <w:rFonts w:asciiTheme="minorHAnsi" w:hAnsiTheme="minorHAnsi" w:cstheme="minorHAnsi"/>
                <w:b/>
                <w:bCs/>
                <w:sz w:val="20"/>
                <w:highlight w:val="lightGray"/>
                <w:lang w:eastAsia="pl-PL"/>
              </w:rPr>
            </w:pPr>
            <w:r w:rsidRPr="009A22CB">
              <w:rPr>
                <w:rFonts w:asciiTheme="minorHAnsi" w:hAnsiTheme="minorHAnsi" w:cstheme="minorHAnsi"/>
                <w:b/>
                <w:bCs/>
                <w:sz w:val="20"/>
                <w:highlight w:val="lightGray"/>
                <w:lang w:eastAsia="pl-PL"/>
              </w:rPr>
              <w:t>Nr.</w:t>
            </w:r>
          </w:p>
        </w:tc>
        <w:tc>
          <w:tcPr>
            <w:tcW w:w="3109" w:type="dxa"/>
            <w:shd w:val="clear" w:color="auto" w:fill="D9D9D9" w:themeFill="background1" w:themeFillShade="D9"/>
            <w:vAlign w:val="bottom"/>
          </w:tcPr>
          <w:p w14:paraId="0D3E0887" w14:textId="77777777" w:rsidR="00571572" w:rsidRPr="004F164B" w:rsidRDefault="00571572" w:rsidP="0059088E">
            <w:pPr>
              <w:spacing w:line="240" w:lineRule="auto"/>
              <w:jc w:val="center"/>
              <w:rPr>
                <w:rFonts w:asciiTheme="minorHAnsi" w:hAnsiTheme="minorHAnsi" w:cstheme="minorHAnsi"/>
                <w:bCs/>
                <w:sz w:val="20"/>
                <w:highlight w:val="lightGray"/>
                <w:lang w:eastAsia="pl-PL"/>
              </w:rPr>
            </w:pPr>
            <w:r w:rsidRPr="004F164B">
              <w:rPr>
                <w:rFonts w:asciiTheme="minorHAnsi" w:hAnsiTheme="minorHAnsi" w:cstheme="minorHAnsi"/>
                <w:bCs/>
                <w:sz w:val="20"/>
                <w:highlight w:val="lightGray"/>
                <w:lang w:eastAsia="pl-PL"/>
              </w:rPr>
              <w:t>1</w:t>
            </w:r>
          </w:p>
        </w:tc>
        <w:tc>
          <w:tcPr>
            <w:tcW w:w="906" w:type="dxa"/>
            <w:shd w:val="clear" w:color="auto" w:fill="D9D9D9" w:themeFill="background1" w:themeFillShade="D9"/>
            <w:noWrap/>
            <w:vAlign w:val="center"/>
          </w:tcPr>
          <w:p w14:paraId="1FD9C942" w14:textId="77777777" w:rsidR="00571572" w:rsidRPr="004F164B" w:rsidRDefault="00571572"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2</w:t>
            </w:r>
          </w:p>
        </w:tc>
        <w:tc>
          <w:tcPr>
            <w:tcW w:w="1042" w:type="dxa"/>
            <w:shd w:val="clear" w:color="auto" w:fill="D9D9D9" w:themeFill="background1" w:themeFillShade="D9"/>
          </w:tcPr>
          <w:p w14:paraId="5C3E7A46" w14:textId="77777777" w:rsidR="00571572" w:rsidRPr="004F164B" w:rsidRDefault="00571572" w:rsidP="0059088E">
            <w:pPr>
              <w:spacing w:line="240" w:lineRule="auto"/>
              <w:jc w:val="center"/>
              <w:rPr>
                <w:rFonts w:asciiTheme="minorHAnsi" w:hAnsiTheme="minorHAnsi" w:cstheme="minorHAnsi"/>
                <w:sz w:val="20"/>
                <w:highlight w:val="lightGray"/>
                <w:lang w:eastAsia="pl-PL"/>
              </w:rPr>
            </w:pPr>
          </w:p>
        </w:tc>
        <w:tc>
          <w:tcPr>
            <w:tcW w:w="1042" w:type="dxa"/>
            <w:shd w:val="clear" w:color="auto" w:fill="D9D9D9" w:themeFill="background1" w:themeFillShade="D9"/>
            <w:noWrap/>
            <w:vAlign w:val="center"/>
          </w:tcPr>
          <w:p w14:paraId="010AB4E2" w14:textId="6CCEFFF6" w:rsidR="00571572" w:rsidRPr="004F164B" w:rsidRDefault="00571572"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3</w:t>
            </w:r>
          </w:p>
        </w:tc>
        <w:tc>
          <w:tcPr>
            <w:tcW w:w="1295" w:type="dxa"/>
            <w:shd w:val="clear" w:color="auto" w:fill="D9D9D9" w:themeFill="background1" w:themeFillShade="D9"/>
            <w:noWrap/>
            <w:vAlign w:val="center"/>
          </w:tcPr>
          <w:p w14:paraId="12C9F5A8" w14:textId="77777777" w:rsidR="00571572" w:rsidRPr="004F164B" w:rsidRDefault="00571572"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4. (kol. 2 x kol. 3)</w:t>
            </w:r>
          </w:p>
        </w:tc>
        <w:tc>
          <w:tcPr>
            <w:tcW w:w="777" w:type="dxa"/>
            <w:shd w:val="clear" w:color="auto" w:fill="D9D9D9" w:themeFill="background1" w:themeFillShade="D9"/>
          </w:tcPr>
          <w:p w14:paraId="68E1E04F" w14:textId="77777777" w:rsidR="00571572" w:rsidRPr="004F164B" w:rsidRDefault="00571572"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5</w:t>
            </w:r>
          </w:p>
        </w:tc>
        <w:tc>
          <w:tcPr>
            <w:tcW w:w="1295" w:type="dxa"/>
            <w:shd w:val="clear" w:color="auto" w:fill="D9D9D9" w:themeFill="background1" w:themeFillShade="D9"/>
          </w:tcPr>
          <w:p w14:paraId="3C671778" w14:textId="77777777" w:rsidR="00571572" w:rsidRPr="004F164B" w:rsidRDefault="00571572" w:rsidP="0059088E">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bCs/>
                <w:sz w:val="20"/>
                <w:highlight w:val="lightGray"/>
                <w:lang w:eastAsia="pl-PL"/>
              </w:rPr>
              <w:t>6. (kol.4 + kol.5)</w:t>
            </w:r>
          </w:p>
        </w:tc>
      </w:tr>
      <w:tr w:rsidR="00571572" w:rsidRPr="004F164B" w14:paraId="7A5B2863" w14:textId="77777777" w:rsidTr="00DF656D">
        <w:trPr>
          <w:trHeight w:val="272"/>
        </w:trPr>
        <w:tc>
          <w:tcPr>
            <w:tcW w:w="643" w:type="dxa"/>
            <w:shd w:val="clear" w:color="auto" w:fill="auto"/>
            <w:noWrap/>
            <w:vAlign w:val="center"/>
            <w:hideMark/>
          </w:tcPr>
          <w:p w14:paraId="6D7E71D7" w14:textId="4F41B095" w:rsidR="00571572" w:rsidRPr="009A22CB" w:rsidRDefault="00571572" w:rsidP="00E47A19">
            <w:pPr>
              <w:spacing w:line="240" w:lineRule="auto"/>
              <w:jc w:val="center"/>
              <w:rPr>
                <w:rFonts w:asciiTheme="minorHAnsi" w:hAnsiTheme="minorHAnsi" w:cstheme="minorHAnsi"/>
                <w:b/>
                <w:bCs/>
                <w:sz w:val="20"/>
                <w:lang w:eastAsia="pl-PL"/>
              </w:rPr>
            </w:pPr>
            <w:r w:rsidRPr="009A22CB">
              <w:rPr>
                <w:rFonts w:asciiTheme="minorHAnsi" w:hAnsiTheme="minorHAnsi" w:cstheme="minorHAnsi"/>
                <w:b/>
                <w:bCs/>
                <w:sz w:val="20"/>
                <w:lang w:eastAsia="pl-PL"/>
              </w:rPr>
              <w:t>1</w:t>
            </w:r>
          </w:p>
        </w:tc>
        <w:tc>
          <w:tcPr>
            <w:tcW w:w="3109" w:type="dxa"/>
            <w:shd w:val="clear" w:color="auto" w:fill="auto"/>
            <w:vAlign w:val="center"/>
            <w:hideMark/>
          </w:tcPr>
          <w:p w14:paraId="26E239EC" w14:textId="3D62FDC7" w:rsidR="00571572" w:rsidRPr="004F164B" w:rsidRDefault="00571572" w:rsidP="00D966D3">
            <w:pPr>
              <w:spacing w:line="240" w:lineRule="auto"/>
              <w:rPr>
                <w:rFonts w:asciiTheme="minorHAnsi" w:hAnsiTheme="minorHAnsi" w:cstheme="minorHAnsi"/>
                <w:sz w:val="20"/>
                <w:lang w:eastAsia="pl-PL"/>
              </w:rPr>
            </w:pPr>
            <w:r>
              <w:rPr>
                <w:rFonts w:ascii="Arial" w:hAnsi="Arial" w:cs="Arial"/>
                <w:sz w:val="18"/>
                <w:szCs w:val="18"/>
              </w:rPr>
              <w:t>Część</w:t>
            </w:r>
            <w:r w:rsidRPr="00E47A19">
              <w:rPr>
                <w:rFonts w:ascii="Arial" w:hAnsi="Arial" w:cs="Arial"/>
                <w:sz w:val="18"/>
                <w:szCs w:val="18"/>
              </w:rPr>
              <w:t xml:space="preserve"> nr 1 </w:t>
            </w:r>
            <w:r>
              <w:rPr>
                <w:rFonts w:ascii="Arial" w:hAnsi="Arial" w:cs="Arial"/>
                <w:sz w:val="18"/>
                <w:szCs w:val="18"/>
              </w:rPr>
              <w:t>–</w:t>
            </w:r>
            <w:r w:rsidRPr="00E47A19">
              <w:rPr>
                <w:rFonts w:ascii="Arial" w:hAnsi="Arial" w:cs="Arial"/>
                <w:sz w:val="18"/>
                <w:szCs w:val="18"/>
              </w:rPr>
              <w:t xml:space="preserve"> </w:t>
            </w:r>
            <w:r>
              <w:rPr>
                <w:rFonts w:ascii="Arial" w:hAnsi="Arial" w:cs="Arial"/>
                <w:sz w:val="18"/>
                <w:szCs w:val="18"/>
              </w:rPr>
              <w:t xml:space="preserve">218 </w:t>
            </w:r>
            <w:r w:rsidRPr="00E47A19">
              <w:rPr>
                <w:rFonts w:ascii="Arial" w:hAnsi="Arial" w:cs="Arial"/>
                <w:sz w:val="18"/>
                <w:szCs w:val="18"/>
              </w:rPr>
              <w:t xml:space="preserve">szt. transformatorów </w:t>
            </w:r>
            <w:r>
              <w:rPr>
                <w:rFonts w:ascii="Arial" w:hAnsi="Arial" w:cs="Arial"/>
                <w:sz w:val="18"/>
                <w:szCs w:val="18"/>
              </w:rPr>
              <w:br/>
            </w:r>
            <w:r w:rsidRPr="00E47A19">
              <w:rPr>
                <w:rFonts w:ascii="Arial" w:hAnsi="Arial" w:cs="Arial"/>
                <w:sz w:val="18"/>
                <w:szCs w:val="18"/>
              </w:rPr>
              <w:t xml:space="preserve">z </w:t>
            </w:r>
            <w:r w:rsidRPr="00314A0E">
              <w:rPr>
                <w:rFonts w:ascii="Arial" w:hAnsi="Arial" w:cs="Arial"/>
                <w:sz w:val="18"/>
                <w:szCs w:val="18"/>
              </w:rPr>
              <w:t>uzwojeniami miedzianymi (Cu</w:t>
            </w:r>
            <w:r w:rsidRPr="00E47A19">
              <w:rPr>
                <w:rFonts w:ascii="Arial" w:hAnsi="Arial" w:cs="Arial"/>
                <w:sz w:val="18"/>
                <w:szCs w:val="18"/>
              </w:rPr>
              <w:t xml:space="preserve">),  według tabeli nr 1A z </w:t>
            </w:r>
            <w:r>
              <w:rPr>
                <w:rFonts w:ascii="Arial" w:hAnsi="Arial" w:cs="Arial"/>
                <w:sz w:val="18"/>
                <w:szCs w:val="18"/>
              </w:rPr>
              <w:t>SWS</w:t>
            </w:r>
            <w:r w:rsidRPr="00E47A19">
              <w:rPr>
                <w:rFonts w:ascii="Arial" w:hAnsi="Arial" w:cs="Arial"/>
                <w:sz w:val="18"/>
                <w:szCs w:val="18"/>
              </w:rPr>
              <w:t>.</w:t>
            </w:r>
          </w:p>
        </w:tc>
        <w:tc>
          <w:tcPr>
            <w:tcW w:w="906" w:type="dxa"/>
            <w:shd w:val="clear" w:color="auto" w:fill="auto"/>
            <w:noWrap/>
            <w:vAlign w:val="center"/>
            <w:hideMark/>
          </w:tcPr>
          <w:p w14:paraId="4FD4CD1A" w14:textId="030AB9B2" w:rsidR="00571572" w:rsidRPr="004F164B" w:rsidRDefault="00571572" w:rsidP="00E47A19">
            <w:pPr>
              <w:spacing w:line="240" w:lineRule="auto"/>
              <w:jc w:val="center"/>
              <w:rPr>
                <w:rFonts w:asciiTheme="minorHAnsi" w:hAnsiTheme="minorHAnsi" w:cstheme="minorHAnsi"/>
                <w:sz w:val="20"/>
                <w:lang w:eastAsia="pl-PL"/>
              </w:rPr>
            </w:pPr>
            <w:r w:rsidRPr="0070548A">
              <w:rPr>
                <w:rFonts w:ascii="Arial" w:hAnsi="Arial" w:cs="Arial"/>
                <w:bCs/>
                <w:szCs w:val="22"/>
              </w:rPr>
              <w:t>142421</w:t>
            </w:r>
          </w:p>
        </w:tc>
        <w:tc>
          <w:tcPr>
            <w:tcW w:w="1042" w:type="dxa"/>
          </w:tcPr>
          <w:p w14:paraId="7FA96A8F" w14:textId="77777777" w:rsidR="00571572" w:rsidRPr="004F164B" w:rsidRDefault="00571572" w:rsidP="00E47A19">
            <w:pPr>
              <w:spacing w:line="240" w:lineRule="auto"/>
              <w:jc w:val="center"/>
              <w:rPr>
                <w:rFonts w:asciiTheme="minorHAnsi" w:hAnsiTheme="minorHAnsi" w:cstheme="minorHAnsi"/>
                <w:color w:val="000000"/>
                <w:sz w:val="20"/>
                <w:lang w:eastAsia="pl-PL"/>
              </w:rPr>
            </w:pPr>
          </w:p>
        </w:tc>
        <w:tc>
          <w:tcPr>
            <w:tcW w:w="1042" w:type="dxa"/>
            <w:shd w:val="clear" w:color="auto" w:fill="auto"/>
            <w:noWrap/>
            <w:vAlign w:val="bottom"/>
            <w:hideMark/>
          </w:tcPr>
          <w:p w14:paraId="31CD4B64" w14:textId="63E5BDA6" w:rsidR="00571572" w:rsidRPr="004F164B" w:rsidRDefault="00571572" w:rsidP="00E47A19">
            <w:pPr>
              <w:spacing w:line="240" w:lineRule="auto"/>
              <w:jc w:val="center"/>
              <w:rPr>
                <w:rFonts w:asciiTheme="minorHAnsi" w:hAnsiTheme="minorHAnsi" w:cstheme="minorHAnsi"/>
                <w:color w:val="000000"/>
                <w:sz w:val="20"/>
                <w:lang w:eastAsia="pl-PL"/>
              </w:rPr>
            </w:pPr>
          </w:p>
        </w:tc>
        <w:tc>
          <w:tcPr>
            <w:tcW w:w="1295" w:type="dxa"/>
            <w:shd w:val="clear" w:color="auto" w:fill="auto"/>
            <w:noWrap/>
            <w:vAlign w:val="center"/>
            <w:hideMark/>
          </w:tcPr>
          <w:p w14:paraId="2BD21937" w14:textId="77777777" w:rsidR="00571572" w:rsidRPr="004F164B" w:rsidRDefault="00571572" w:rsidP="00E47A19">
            <w:pPr>
              <w:spacing w:line="240" w:lineRule="auto"/>
              <w:jc w:val="center"/>
              <w:rPr>
                <w:rFonts w:asciiTheme="minorHAnsi" w:hAnsiTheme="minorHAnsi" w:cstheme="minorHAnsi"/>
                <w:sz w:val="20"/>
                <w:lang w:eastAsia="pl-PL"/>
              </w:rPr>
            </w:pPr>
          </w:p>
        </w:tc>
        <w:tc>
          <w:tcPr>
            <w:tcW w:w="777" w:type="dxa"/>
          </w:tcPr>
          <w:p w14:paraId="361E1D4F" w14:textId="77777777" w:rsidR="00571572" w:rsidRPr="004F164B" w:rsidRDefault="00571572" w:rsidP="00E47A19">
            <w:pPr>
              <w:spacing w:line="240" w:lineRule="auto"/>
              <w:jc w:val="center"/>
              <w:rPr>
                <w:rFonts w:asciiTheme="minorHAnsi" w:hAnsiTheme="minorHAnsi" w:cstheme="minorHAnsi"/>
                <w:sz w:val="20"/>
                <w:lang w:eastAsia="pl-PL"/>
              </w:rPr>
            </w:pPr>
          </w:p>
        </w:tc>
        <w:tc>
          <w:tcPr>
            <w:tcW w:w="1295" w:type="dxa"/>
          </w:tcPr>
          <w:p w14:paraId="3C5740BB" w14:textId="77777777" w:rsidR="00571572" w:rsidRPr="004F164B" w:rsidRDefault="00571572" w:rsidP="00E47A19">
            <w:pPr>
              <w:spacing w:line="240" w:lineRule="auto"/>
              <w:jc w:val="center"/>
              <w:rPr>
                <w:rFonts w:asciiTheme="minorHAnsi" w:hAnsiTheme="minorHAnsi" w:cstheme="minorHAnsi"/>
                <w:sz w:val="20"/>
                <w:lang w:eastAsia="pl-PL"/>
              </w:rPr>
            </w:pPr>
          </w:p>
        </w:tc>
      </w:tr>
      <w:tr w:rsidR="00571572" w:rsidRPr="004F164B" w14:paraId="768E3C5F" w14:textId="77777777" w:rsidTr="00DF656D">
        <w:trPr>
          <w:trHeight w:val="425"/>
        </w:trPr>
        <w:tc>
          <w:tcPr>
            <w:tcW w:w="643" w:type="dxa"/>
            <w:vAlign w:val="center"/>
          </w:tcPr>
          <w:p w14:paraId="0A746F7C" w14:textId="77777777" w:rsidR="00571572" w:rsidRPr="004F164B" w:rsidRDefault="00571572" w:rsidP="00E47A19">
            <w:pPr>
              <w:spacing w:line="240" w:lineRule="auto"/>
              <w:jc w:val="center"/>
              <w:rPr>
                <w:rFonts w:asciiTheme="minorHAnsi" w:hAnsiTheme="minorHAnsi" w:cstheme="minorHAnsi"/>
                <w:sz w:val="20"/>
                <w:lang w:eastAsia="pl-PL"/>
              </w:rPr>
            </w:pPr>
          </w:p>
        </w:tc>
        <w:tc>
          <w:tcPr>
            <w:tcW w:w="3109" w:type="dxa"/>
            <w:vAlign w:val="center"/>
          </w:tcPr>
          <w:p w14:paraId="2FE58DF6" w14:textId="77777777" w:rsidR="00571572" w:rsidRPr="004F164B" w:rsidRDefault="00571572" w:rsidP="00E47A19">
            <w:pPr>
              <w:spacing w:line="240" w:lineRule="auto"/>
              <w:jc w:val="center"/>
              <w:rPr>
                <w:rFonts w:asciiTheme="minorHAnsi" w:hAnsiTheme="minorHAnsi" w:cstheme="minorHAnsi"/>
                <w:sz w:val="20"/>
                <w:lang w:eastAsia="pl-PL"/>
              </w:rPr>
            </w:pPr>
          </w:p>
        </w:tc>
        <w:tc>
          <w:tcPr>
            <w:tcW w:w="906" w:type="dxa"/>
            <w:vAlign w:val="center"/>
          </w:tcPr>
          <w:p w14:paraId="1483ECC3" w14:textId="77777777" w:rsidR="00571572" w:rsidRPr="004F164B" w:rsidRDefault="00571572" w:rsidP="00E47A19">
            <w:pPr>
              <w:spacing w:line="240" w:lineRule="auto"/>
              <w:jc w:val="center"/>
              <w:rPr>
                <w:rFonts w:asciiTheme="minorHAnsi" w:hAnsiTheme="minorHAnsi" w:cstheme="minorHAnsi"/>
                <w:sz w:val="20"/>
                <w:lang w:eastAsia="pl-PL"/>
              </w:rPr>
            </w:pPr>
          </w:p>
        </w:tc>
        <w:tc>
          <w:tcPr>
            <w:tcW w:w="1042" w:type="dxa"/>
          </w:tcPr>
          <w:p w14:paraId="76DBA92C" w14:textId="77777777" w:rsidR="00571572" w:rsidRPr="004F164B" w:rsidRDefault="00571572" w:rsidP="00E47A19">
            <w:pPr>
              <w:spacing w:line="240" w:lineRule="auto"/>
              <w:jc w:val="center"/>
              <w:rPr>
                <w:rFonts w:asciiTheme="minorHAnsi" w:hAnsiTheme="minorHAnsi" w:cstheme="minorHAnsi"/>
                <w:color w:val="000000"/>
                <w:sz w:val="20"/>
                <w:lang w:eastAsia="pl-PL"/>
              </w:rPr>
            </w:pPr>
          </w:p>
        </w:tc>
        <w:tc>
          <w:tcPr>
            <w:tcW w:w="1042" w:type="dxa"/>
            <w:shd w:val="clear" w:color="auto" w:fill="auto"/>
            <w:noWrap/>
            <w:vAlign w:val="bottom"/>
          </w:tcPr>
          <w:p w14:paraId="241EB8E0" w14:textId="2169E750" w:rsidR="00571572" w:rsidRPr="004F164B" w:rsidRDefault="00571572" w:rsidP="00E47A19">
            <w:pPr>
              <w:spacing w:line="240" w:lineRule="auto"/>
              <w:jc w:val="center"/>
              <w:rPr>
                <w:rFonts w:asciiTheme="minorHAnsi" w:hAnsiTheme="minorHAnsi" w:cstheme="minorHAnsi"/>
                <w:color w:val="000000"/>
                <w:sz w:val="20"/>
                <w:lang w:eastAsia="pl-PL"/>
              </w:rPr>
            </w:pPr>
            <w:r w:rsidRPr="004F164B">
              <w:rPr>
                <w:rFonts w:asciiTheme="minorHAnsi" w:hAnsiTheme="minorHAnsi" w:cstheme="minorHAnsi"/>
                <w:color w:val="000000"/>
                <w:sz w:val="20"/>
                <w:lang w:eastAsia="pl-PL"/>
              </w:rPr>
              <w:t>Wartość netto</w:t>
            </w:r>
          </w:p>
        </w:tc>
        <w:tc>
          <w:tcPr>
            <w:tcW w:w="1295" w:type="dxa"/>
            <w:shd w:val="clear" w:color="auto" w:fill="auto"/>
            <w:noWrap/>
            <w:vAlign w:val="center"/>
          </w:tcPr>
          <w:p w14:paraId="49A74084" w14:textId="77777777" w:rsidR="00571572" w:rsidRPr="004F164B" w:rsidRDefault="00571572"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c>
          <w:tcPr>
            <w:tcW w:w="777" w:type="dxa"/>
          </w:tcPr>
          <w:p w14:paraId="3062EB4F" w14:textId="77777777" w:rsidR="00571572" w:rsidRPr="004F164B" w:rsidRDefault="00571572"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Wartość brutto</w:t>
            </w:r>
          </w:p>
        </w:tc>
        <w:tc>
          <w:tcPr>
            <w:tcW w:w="1295" w:type="dxa"/>
          </w:tcPr>
          <w:p w14:paraId="5DEA09FE" w14:textId="77777777" w:rsidR="00571572" w:rsidRPr="004F164B" w:rsidRDefault="00571572" w:rsidP="00E47A19">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r>
    </w:tbl>
    <w:p w14:paraId="5FBB3FC2" w14:textId="77777777" w:rsidR="00C40B48" w:rsidRDefault="00C40B48" w:rsidP="000A5294">
      <w:pPr>
        <w:pStyle w:val="Akapitzlist"/>
        <w:spacing w:before="100" w:beforeAutospacing="1" w:after="100" w:afterAutospacing="1" w:line="240" w:lineRule="auto"/>
        <w:ind w:left="426" w:hanging="426"/>
        <w:rPr>
          <w:rFonts w:asciiTheme="minorHAnsi" w:hAnsiTheme="minorHAnsi" w:cstheme="minorHAnsi"/>
          <w:b/>
          <w:bCs/>
          <w:sz w:val="20"/>
        </w:rPr>
      </w:pPr>
    </w:p>
    <w:p w14:paraId="431676A5" w14:textId="78CF9415" w:rsidR="00C92B9E" w:rsidRPr="003720EE" w:rsidRDefault="00C92B9E" w:rsidP="00C92B9E">
      <w:pPr>
        <w:pStyle w:val="Akapitzlist"/>
        <w:spacing w:before="100" w:beforeAutospacing="1" w:after="100" w:afterAutospacing="1" w:line="240" w:lineRule="auto"/>
        <w:ind w:left="426" w:hanging="426"/>
        <w:rPr>
          <w:rFonts w:asciiTheme="minorHAnsi" w:hAnsiTheme="minorHAnsi" w:cstheme="minorHAnsi"/>
          <w:b/>
          <w:bCs/>
          <w:sz w:val="20"/>
        </w:rPr>
      </w:pPr>
      <w:r w:rsidRPr="003720EE">
        <w:rPr>
          <w:rFonts w:asciiTheme="minorHAnsi" w:hAnsiTheme="minorHAnsi" w:cstheme="minorHAnsi"/>
          <w:b/>
          <w:bCs/>
          <w:sz w:val="20"/>
        </w:rPr>
        <w:t xml:space="preserve">Część nr </w:t>
      </w:r>
      <w:r>
        <w:rPr>
          <w:rFonts w:asciiTheme="minorHAnsi" w:hAnsiTheme="minorHAnsi" w:cstheme="minorHAnsi"/>
          <w:b/>
          <w:bCs/>
          <w:sz w:val="20"/>
        </w:rPr>
        <w:t>2</w:t>
      </w:r>
      <w:r w:rsidRPr="003720EE">
        <w:rPr>
          <w:rFonts w:asciiTheme="minorHAnsi" w:hAnsiTheme="minorHAnsi" w:cstheme="minorHAnsi"/>
          <w:b/>
          <w:bCs/>
          <w:sz w:val="20"/>
        </w:rPr>
        <w:t xml:space="preserve">: </w:t>
      </w:r>
    </w:p>
    <w:p w14:paraId="4FD27168" w14:textId="11D336A4" w:rsidR="00C92B9E" w:rsidRPr="00C92B9E" w:rsidRDefault="00C92B9E" w:rsidP="00C92B9E">
      <w:pPr>
        <w:pStyle w:val="Akapitzlist"/>
        <w:spacing w:before="100" w:beforeAutospacing="1" w:after="100" w:afterAutospacing="1" w:line="240" w:lineRule="auto"/>
        <w:ind w:left="426" w:hanging="426"/>
        <w:rPr>
          <w:rFonts w:asciiTheme="minorHAnsi" w:hAnsiTheme="minorHAnsi" w:cstheme="minorHAnsi"/>
          <w:sz w:val="20"/>
        </w:rPr>
      </w:pPr>
      <w:r w:rsidRPr="004310D4">
        <w:rPr>
          <w:rFonts w:asciiTheme="minorHAnsi" w:hAnsiTheme="minorHAnsi" w:cstheme="minorHAnsi"/>
          <w:b/>
          <w:bCs/>
          <w:sz w:val="20"/>
        </w:rPr>
        <w:t xml:space="preserve">Cena netto ..................................... zł/kg </w:t>
      </w:r>
      <w:r w:rsidRPr="00C92B9E">
        <w:rPr>
          <w:rFonts w:asciiTheme="minorHAnsi" w:hAnsiTheme="minorHAnsi" w:cstheme="minorHAnsi"/>
          <w:sz w:val="20"/>
        </w:rPr>
        <w:t>(słownie: ..................................</w:t>
      </w:r>
      <w:r>
        <w:rPr>
          <w:rFonts w:asciiTheme="minorHAnsi" w:hAnsiTheme="minorHAnsi" w:cstheme="minorHAnsi"/>
          <w:sz w:val="20"/>
        </w:rPr>
        <w:t>.......</w:t>
      </w:r>
      <w:r w:rsidRPr="00C92B9E">
        <w:rPr>
          <w:rFonts w:asciiTheme="minorHAnsi" w:hAnsiTheme="minorHAnsi" w:cstheme="minorHAnsi"/>
          <w:sz w:val="20"/>
        </w:rPr>
        <w:t>.................................................)</w:t>
      </w:r>
      <w:r w:rsidRPr="004310D4">
        <w:rPr>
          <w:rFonts w:asciiTheme="minorHAnsi" w:hAnsiTheme="minorHAnsi" w:cstheme="minorHAnsi"/>
          <w:b/>
          <w:bCs/>
          <w:sz w:val="20"/>
        </w:rPr>
        <w:t xml:space="preserve"> </w:t>
      </w:r>
      <w:r w:rsidRPr="00C92B9E">
        <w:rPr>
          <w:rFonts w:asciiTheme="minorHAnsi" w:hAnsiTheme="minorHAnsi" w:cstheme="minorHAnsi"/>
          <w:sz w:val="20"/>
        </w:rPr>
        <w:t xml:space="preserve">dla transformatorów z uzwojeniami </w:t>
      </w:r>
      <w:r w:rsidR="000B725A">
        <w:rPr>
          <w:rFonts w:asciiTheme="minorHAnsi" w:hAnsiTheme="minorHAnsi" w:cstheme="minorHAnsi"/>
          <w:sz w:val="20"/>
        </w:rPr>
        <w:t>aluminiowymi</w:t>
      </w:r>
      <w:r w:rsidRPr="00C92B9E">
        <w:rPr>
          <w:rFonts w:asciiTheme="minorHAnsi" w:hAnsiTheme="minorHAnsi" w:cstheme="minorHAnsi"/>
          <w:sz w:val="20"/>
        </w:rPr>
        <w:t xml:space="preserve"> [</w:t>
      </w:r>
      <w:r w:rsidR="000B725A">
        <w:rPr>
          <w:rFonts w:asciiTheme="minorHAnsi" w:hAnsiTheme="minorHAnsi" w:cstheme="minorHAnsi"/>
          <w:sz w:val="20"/>
        </w:rPr>
        <w:t>Al</w:t>
      </w:r>
      <w:r w:rsidRPr="00C92B9E">
        <w:rPr>
          <w:rFonts w:asciiTheme="minorHAnsi" w:hAnsiTheme="minorHAnsi" w:cstheme="minorHAnsi"/>
          <w:sz w:val="20"/>
        </w:rPr>
        <w:t>]</w:t>
      </w:r>
    </w:p>
    <w:p w14:paraId="57558370" w14:textId="77777777" w:rsidR="00C92B9E" w:rsidRPr="004310D4" w:rsidRDefault="00C92B9E" w:rsidP="00C92B9E">
      <w:pPr>
        <w:pStyle w:val="Akapitzlist"/>
        <w:spacing w:before="100" w:beforeAutospacing="1" w:after="100" w:afterAutospacing="1" w:line="240" w:lineRule="auto"/>
        <w:ind w:left="426" w:hanging="426"/>
        <w:rPr>
          <w:rFonts w:asciiTheme="minorHAnsi" w:hAnsiTheme="minorHAnsi" w:cstheme="minorHAnsi"/>
          <w:b/>
          <w:bCs/>
          <w:sz w:val="20"/>
        </w:rPr>
      </w:pPr>
      <w:r w:rsidRPr="004310D4">
        <w:rPr>
          <w:rFonts w:asciiTheme="minorHAnsi" w:hAnsiTheme="minorHAnsi" w:cstheme="minorHAnsi"/>
          <w:b/>
          <w:bCs/>
          <w:sz w:val="20"/>
        </w:rPr>
        <w:t xml:space="preserve">Wartość netto ..................................... zł </w:t>
      </w:r>
      <w:r w:rsidRPr="00C92B9E">
        <w:rPr>
          <w:rFonts w:asciiTheme="minorHAnsi" w:hAnsiTheme="minorHAnsi" w:cstheme="minorHAnsi"/>
          <w:sz w:val="20"/>
        </w:rPr>
        <w:t>(słownie: ............</w:t>
      </w:r>
      <w:r>
        <w:rPr>
          <w:rFonts w:asciiTheme="minorHAnsi" w:hAnsiTheme="minorHAnsi" w:cstheme="minorHAnsi"/>
          <w:sz w:val="20"/>
        </w:rPr>
        <w:t>.....................................................</w:t>
      </w:r>
      <w:r w:rsidRPr="00C92B9E">
        <w:rPr>
          <w:rFonts w:asciiTheme="minorHAnsi" w:hAnsiTheme="minorHAnsi" w:cstheme="minorHAnsi"/>
          <w:sz w:val="20"/>
        </w:rPr>
        <w:t>............................)</w:t>
      </w:r>
    </w:p>
    <w:p w14:paraId="06A045AB" w14:textId="77777777" w:rsidR="00C92B9E" w:rsidRPr="00C92B9E" w:rsidRDefault="00C92B9E" w:rsidP="00C92B9E">
      <w:pPr>
        <w:pStyle w:val="Akapitzlist"/>
        <w:spacing w:before="100" w:beforeAutospacing="1" w:after="100" w:afterAutospacing="1" w:line="240" w:lineRule="auto"/>
        <w:ind w:left="426" w:hanging="426"/>
        <w:rPr>
          <w:rFonts w:asciiTheme="minorHAnsi" w:hAnsiTheme="minorHAnsi" w:cstheme="minorHAnsi"/>
          <w:sz w:val="20"/>
        </w:rPr>
      </w:pPr>
      <w:r w:rsidRPr="004310D4">
        <w:rPr>
          <w:rFonts w:asciiTheme="minorHAnsi" w:hAnsiTheme="minorHAnsi" w:cstheme="minorHAnsi"/>
          <w:b/>
          <w:bCs/>
          <w:sz w:val="20"/>
        </w:rPr>
        <w:t xml:space="preserve">Wartość podatku VAT .................. zł,   </w:t>
      </w:r>
      <w:r w:rsidRPr="00C92B9E">
        <w:rPr>
          <w:rFonts w:asciiTheme="minorHAnsi" w:hAnsiTheme="minorHAnsi" w:cstheme="minorHAnsi"/>
          <w:sz w:val="20"/>
        </w:rPr>
        <w:t>według stawki ……..…. %</w:t>
      </w:r>
    </w:p>
    <w:p w14:paraId="4D9D6CC3" w14:textId="77777777" w:rsidR="00C92B9E" w:rsidRPr="004310D4" w:rsidRDefault="00C92B9E" w:rsidP="00C92B9E">
      <w:pPr>
        <w:pStyle w:val="Akapitzlist"/>
        <w:spacing w:before="100" w:beforeAutospacing="1" w:after="100" w:afterAutospacing="1" w:line="240" w:lineRule="auto"/>
        <w:ind w:left="426" w:hanging="426"/>
        <w:rPr>
          <w:rFonts w:asciiTheme="minorHAnsi" w:hAnsiTheme="minorHAnsi" w:cstheme="minorHAnsi"/>
          <w:b/>
          <w:bCs/>
          <w:sz w:val="20"/>
        </w:rPr>
      </w:pPr>
      <w:r w:rsidRPr="004310D4">
        <w:rPr>
          <w:rFonts w:asciiTheme="minorHAnsi" w:hAnsiTheme="minorHAnsi" w:cstheme="minorHAnsi"/>
          <w:b/>
          <w:bCs/>
          <w:sz w:val="20"/>
        </w:rPr>
        <w:t xml:space="preserve">Cena brutto ................................. zł </w:t>
      </w:r>
      <w:r w:rsidRPr="00C92B9E">
        <w:rPr>
          <w:rFonts w:asciiTheme="minorHAnsi" w:hAnsiTheme="minorHAnsi" w:cstheme="minorHAnsi"/>
          <w:sz w:val="20"/>
        </w:rPr>
        <w:t>(słownie: .........</w:t>
      </w:r>
      <w:r>
        <w:rPr>
          <w:rFonts w:asciiTheme="minorHAnsi" w:hAnsiTheme="minorHAnsi" w:cstheme="minorHAnsi"/>
          <w:sz w:val="20"/>
        </w:rPr>
        <w:t>..........................................................</w:t>
      </w:r>
      <w:r w:rsidRPr="00C92B9E">
        <w:rPr>
          <w:rFonts w:asciiTheme="minorHAnsi" w:hAnsiTheme="minorHAnsi" w:cstheme="minorHAnsi"/>
          <w:sz w:val="20"/>
        </w:rPr>
        <w:t>..................................)</w:t>
      </w:r>
    </w:p>
    <w:p w14:paraId="6E1BD653" w14:textId="441F649D" w:rsidR="00571572" w:rsidRDefault="00571572" w:rsidP="00571572">
      <w:pPr>
        <w:spacing w:before="100" w:beforeAutospacing="1" w:after="100" w:afterAutospacing="1"/>
        <w:rPr>
          <w:rFonts w:ascii="Aptos" w:hAnsi="Aptos" w:cs="Aptos"/>
          <w:sz w:val="20"/>
        </w:rPr>
      </w:pPr>
      <w:r w:rsidRPr="00ED7509">
        <w:rPr>
          <w:rFonts w:ascii="Aptos" w:hAnsi="Aptos" w:cs="Aptos"/>
          <w:sz w:val="20"/>
        </w:rPr>
        <w:t>Na łączną cenę przedmiotu sprzedaży  składa się cena za</w:t>
      </w:r>
      <w:r>
        <w:rPr>
          <w:rFonts w:ascii="Aptos" w:hAnsi="Aptos" w:cs="Aptos"/>
          <w:sz w:val="20"/>
        </w:rPr>
        <w:t xml:space="preserve"> łączną </w:t>
      </w:r>
      <w:r w:rsidRPr="00ED7509">
        <w:rPr>
          <w:rFonts w:ascii="Aptos" w:hAnsi="Aptos" w:cs="Aptos"/>
          <w:sz w:val="20"/>
        </w:rPr>
        <w:t> ilość  kilogramów</w:t>
      </w:r>
      <w:r>
        <w:rPr>
          <w:rFonts w:ascii="Aptos" w:hAnsi="Aptos" w:cs="Aptos"/>
          <w:sz w:val="20"/>
        </w:rPr>
        <w:t xml:space="preserve"> transformatorów</w:t>
      </w:r>
      <w:r w:rsidRPr="00ED7509">
        <w:rPr>
          <w:rFonts w:ascii="Aptos" w:hAnsi="Aptos" w:cs="Aptos"/>
          <w:sz w:val="20"/>
        </w:rPr>
        <w:t xml:space="preserve"> </w:t>
      </w:r>
      <w:r>
        <w:rPr>
          <w:rFonts w:ascii="Aptos" w:hAnsi="Aptos" w:cs="Aptos"/>
          <w:sz w:val="20"/>
        </w:rPr>
        <w:t xml:space="preserve">przeznaczonych do utylizacji </w:t>
      </w:r>
      <w:r w:rsidRPr="00ED7509">
        <w:rPr>
          <w:rFonts w:ascii="Aptos" w:hAnsi="Aptos" w:cs="Aptos"/>
          <w:sz w:val="20"/>
        </w:rPr>
        <w:t>zgodnie z  tabelą n</w:t>
      </w:r>
      <w:r>
        <w:rPr>
          <w:rFonts w:ascii="Aptos" w:hAnsi="Aptos" w:cs="Aptos"/>
          <w:sz w:val="20"/>
        </w:rPr>
        <w:t xml:space="preserve">r </w:t>
      </w:r>
      <w:r w:rsidRPr="00134E15">
        <w:rPr>
          <w:rFonts w:ascii="Aptos" w:hAnsi="Aptos" w:cs="Aptos"/>
          <w:sz w:val="20"/>
        </w:rPr>
        <w:t>1</w:t>
      </w:r>
      <w:r w:rsidR="00EA123B">
        <w:rPr>
          <w:rFonts w:ascii="Aptos" w:hAnsi="Aptos" w:cs="Aptos"/>
          <w:sz w:val="20"/>
        </w:rPr>
        <w:t>B</w:t>
      </w:r>
      <w:r w:rsidRPr="00134E15">
        <w:rPr>
          <w:rFonts w:ascii="Aptos" w:hAnsi="Aptos" w:cs="Aptos"/>
          <w:sz w:val="20"/>
        </w:rPr>
        <w:t xml:space="preserve"> z SWS</w:t>
      </w:r>
      <w:r>
        <w:rPr>
          <w:rFonts w:ascii="Aptos" w:hAnsi="Aptos" w:cs="Aptos"/>
          <w:sz w:val="20"/>
        </w:rPr>
        <w:t>.</w:t>
      </w:r>
    </w:p>
    <w:tbl>
      <w:tblPr>
        <w:tblpPr w:leftFromText="141" w:rightFromText="141" w:vertAnchor="text" w:horzAnchor="margin" w:tblpX="-735" w:tblpY="-4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3402"/>
        <w:gridCol w:w="992"/>
        <w:gridCol w:w="1140"/>
        <w:gridCol w:w="1417"/>
        <w:gridCol w:w="851"/>
        <w:gridCol w:w="1417"/>
      </w:tblGrid>
      <w:tr w:rsidR="0059088E" w:rsidRPr="004F164B" w14:paraId="5879CA55" w14:textId="77777777" w:rsidTr="00366433">
        <w:trPr>
          <w:trHeight w:val="565"/>
        </w:trPr>
        <w:tc>
          <w:tcPr>
            <w:tcW w:w="704" w:type="dxa"/>
            <w:shd w:val="clear" w:color="auto" w:fill="D9D9D9" w:themeFill="background1" w:themeFillShade="D9"/>
            <w:noWrap/>
            <w:vAlign w:val="center"/>
            <w:hideMark/>
          </w:tcPr>
          <w:p w14:paraId="51D907F4" w14:textId="061E3242" w:rsidR="0059088E" w:rsidRPr="004F164B" w:rsidRDefault="00366433" w:rsidP="00EA70DB">
            <w:pPr>
              <w:spacing w:line="240" w:lineRule="auto"/>
              <w:jc w:val="center"/>
              <w:rPr>
                <w:rFonts w:asciiTheme="minorHAnsi" w:hAnsiTheme="minorHAnsi" w:cstheme="minorHAnsi"/>
                <w:color w:val="000000"/>
                <w:sz w:val="20"/>
                <w:highlight w:val="lightGray"/>
                <w:lang w:eastAsia="pl-PL"/>
              </w:rPr>
            </w:pPr>
            <w:r>
              <w:rPr>
                <w:rFonts w:asciiTheme="minorHAnsi" w:hAnsiTheme="minorHAnsi" w:cstheme="minorHAnsi"/>
                <w:color w:val="000000"/>
                <w:sz w:val="20"/>
                <w:highlight w:val="lightGray"/>
                <w:lang w:eastAsia="pl-PL"/>
              </w:rPr>
              <w:t>Część</w:t>
            </w:r>
            <w:r w:rsidR="0059088E" w:rsidRPr="004F164B">
              <w:rPr>
                <w:rFonts w:asciiTheme="minorHAnsi" w:hAnsiTheme="minorHAnsi" w:cstheme="minorHAnsi"/>
                <w:color w:val="000000"/>
                <w:sz w:val="20"/>
                <w:highlight w:val="lightGray"/>
                <w:lang w:eastAsia="pl-PL"/>
              </w:rPr>
              <w:t>.</w:t>
            </w:r>
          </w:p>
        </w:tc>
        <w:tc>
          <w:tcPr>
            <w:tcW w:w="3402" w:type="dxa"/>
            <w:shd w:val="clear" w:color="auto" w:fill="D9D9D9" w:themeFill="background1" w:themeFillShade="D9"/>
            <w:vAlign w:val="center"/>
            <w:hideMark/>
          </w:tcPr>
          <w:p w14:paraId="0E12F230" w14:textId="77777777" w:rsidR="0059088E" w:rsidRPr="004F164B" w:rsidRDefault="0059088E" w:rsidP="00EA70DB">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Przedmiot</w:t>
            </w:r>
          </w:p>
        </w:tc>
        <w:tc>
          <w:tcPr>
            <w:tcW w:w="992" w:type="dxa"/>
            <w:shd w:val="clear" w:color="auto" w:fill="D9D9D9" w:themeFill="background1" w:themeFillShade="D9"/>
            <w:vAlign w:val="center"/>
            <w:hideMark/>
          </w:tcPr>
          <w:p w14:paraId="07E1C70D" w14:textId="305E2946" w:rsidR="0059088E" w:rsidRPr="004F164B" w:rsidRDefault="0059088E" w:rsidP="00EA70DB">
            <w:pPr>
              <w:spacing w:line="240" w:lineRule="auto"/>
              <w:jc w:val="center"/>
              <w:rPr>
                <w:rFonts w:asciiTheme="minorHAnsi" w:hAnsiTheme="minorHAnsi" w:cstheme="minorHAnsi"/>
                <w:b/>
                <w:bCs/>
                <w:color w:val="000000"/>
                <w:sz w:val="20"/>
                <w:highlight w:val="lightGray"/>
                <w:lang w:eastAsia="pl-PL"/>
              </w:rPr>
            </w:pPr>
            <w:r w:rsidRPr="004F164B">
              <w:rPr>
                <w:rFonts w:asciiTheme="minorHAnsi" w:hAnsiTheme="minorHAnsi" w:cstheme="minorHAnsi"/>
                <w:b/>
                <w:bCs/>
                <w:color w:val="000000"/>
                <w:sz w:val="20"/>
                <w:highlight w:val="lightGray"/>
                <w:lang w:eastAsia="pl-PL"/>
              </w:rPr>
              <w:t>Ilość [</w:t>
            </w:r>
            <w:r w:rsidR="00865B40">
              <w:rPr>
                <w:rFonts w:asciiTheme="minorHAnsi" w:hAnsiTheme="minorHAnsi" w:cstheme="minorHAnsi"/>
                <w:b/>
                <w:bCs/>
                <w:color w:val="000000"/>
                <w:sz w:val="20"/>
                <w:highlight w:val="lightGray"/>
                <w:lang w:eastAsia="pl-PL"/>
              </w:rPr>
              <w:t>k</w:t>
            </w:r>
            <w:r w:rsidRPr="004F164B">
              <w:rPr>
                <w:rFonts w:asciiTheme="minorHAnsi" w:hAnsiTheme="minorHAnsi" w:cstheme="minorHAnsi"/>
                <w:b/>
                <w:bCs/>
                <w:color w:val="000000"/>
                <w:sz w:val="20"/>
                <w:highlight w:val="lightGray"/>
                <w:lang w:eastAsia="pl-PL"/>
              </w:rPr>
              <w:t>g]</w:t>
            </w:r>
          </w:p>
        </w:tc>
        <w:tc>
          <w:tcPr>
            <w:tcW w:w="1140" w:type="dxa"/>
            <w:shd w:val="clear" w:color="auto" w:fill="D9D9D9" w:themeFill="background1" w:themeFillShade="D9"/>
            <w:vAlign w:val="center"/>
            <w:hideMark/>
          </w:tcPr>
          <w:p w14:paraId="7B9DE641" w14:textId="7F8F01AA" w:rsidR="0059088E" w:rsidRPr="004F164B" w:rsidRDefault="0059088E" w:rsidP="00EA70DB">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 xml:space="preserve">Cena jednostkowa netto [zł/ </w:t>
            </w:r>
            <w:r w:rsidR="00865B40">
              <w:rPr>
                <w:rFonts w:asciiTheme="minorHAnsi" w:hAnsiTheme="minorHAnsi" w:cstheme="minorHAnsi"/>
                <w:color w:val="000000"/>
                <w:sz w:val="20"/>
                <w:highlight w:val="lightGray"/>
                <w:lang w:eastAsia="pl-PL"/>
              </w:rPr>
              <w:t>k</w:t>
            </w:r>
            <w:r w:rsidRPr="004F164B">
              <w:rPr>
                <w:rFonts w:asciiTheme="minorHAnsi" w:hAnsiTheme="minorHAnsi" w:cstheme="minorHAnsi"/>
                <w:color w:val="000000"/>
                <w:sz w:val="20"/>
                <w:highlight w:val="lightGray"/>
                <w:lang w:eastAsia="pl-PL"/>
              </w:rPr>
              <w:t>g]</w:t>
            </w:r>
          </w:p>
        </w:tc>
        <w:tc>
          <w:tcPr>
            <w:tcW w:w="1417" w:type="dxa"/>
            <w:shd w:val="clear" w:color="auto" w:fill="D9D9D9" w:themeFill="background1" w:themeFillShade="D9"/>
            <w:vAlign w:val="center"/>
            <w:hideMark/>
          </w:tcPr>
          <w:p w14:paraId="73975614" w14:textId="77777777" w:rsidR="0059088E" w:rsidRPr="004F164B" w:rsidRDefault="0059088E" w:rsidP="00EA70DB">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Wartość netto [ilość x cena]</w:t>
            </w:r>
          </w:p>
        </w:tc>
        <w:tc>
          <w:tcPr>
            <w:tcW w:w="851" w:type="dxa"/>
            <w:shd w:val="clear" w:color="auto" w:fill="D9D9D9" w:themeFill="background1" w:themeFillShade="D9"/>
          </w:tcPr>
          <w:p w14:paraId="0FCE30E2" w14:textId="77777777" w:rsidR="0059088E" w:rsidRPr="004F164B" w:rsidRDefault="0059088E" w:rsidP="00EA70DB">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highlight w:val="lightGray"/>
                <w:lang w:eastAsia="pl-PL"/>
              </w:rPr>
              <w:t>Podatek VAT (%)</w:t>
            </w:r>
          </w:p>
        </w:tc>
        <w:tc>
          <w:tcPr>
            <w:tcW w:w="1417" w:type="dxa"/>
            <w:shd w:val="clear" w:color="auto" w:fill="D9D9D9" w:themeFill="background1" w:themeFillShade="D9"/>
          </w:tcPr>
          <w:p w14:paraId="74360C10" w14:textId="77777777" w:rsidR="0059088E" w:rsidRPr="004F164B" w:rsidRDefault="0059088E" w:rsidP="00EA70DB">
            <w:pPr>
              <w:spacing w:line="240" w:lineRule="auto"/>
              <w:jc w:val="center"/>
              <w:rPr>
                <w:rFonts w:asciiTheme="minorHAnsi" w:hAnsiTheme="minorHAnsi" w:cstheme="minorHAnsi"/>
                <w:color w:val="000000"/>
                <w:sz w:val="20"/>
                <w:highlight w:val="lightGray"/>
                <w:lang w:eastAsia="pl-PL"/>
              </w:rPr>
            </w:pPr>
            <w:r w:rsidRPr="004F164B">
              <w:rPr>
                <w:rFonts w:asciiTheme="minorHAnsi" w:hAnsiTheme="minorHAnsi" w:cstheme="minorHAnsi"/>
                <w:color w:val="000000"/>
                <w:sz w:val="20"/>
                <w:shd w:val="clear" w:color="auto" w:fill="D9D9D9" w:themeFill="background1" w:themeFillShade="D9"/>
                <w:lang w:eastAsia="pl-PL"/>
              </w:rPr>
              <w:t>Wartoś</w:t>
            </w:r>
            <w:r w:rsidRPr="004F164B">
              <w:rPr>
                <w:rFonts w:asciiTheme="minorHAnsi" w:hAnsiTheme="minorHAnsi" w:cstheme="minorHAnsi"/>
                <w:color w:val="000000"/>
                <w:sz w:val="20"/>
                <w:highlight w:val="lightGray"/>
                <w:lang w:eastAsia="pl-PL"/>
              </w:rPr>
              <w:t>ć brutto</w:t>
            </w:r>
          </w:p>
        </w:tc>
      </w:tr>
      <w:tr w:rsidR="0059088E" w:rsidRPr="004F164B" w14:paraId="641C2658" w14:textId="77777777" w:rsidTr="00366433">
        <w:trPr>
          <w:trHeight w:val="275"/>
        </w:trPr>
        <w:tc>
          <w:tcPr>
            <w:tcW w:w="704" w:type="dxa"/>
            <w:shd w:val="clear" w:color="auto" w:fill="D9D9D9" w:themeFill="background1" w:themeFillShade="D9"/>
            <w:noWrap/>
            <w:vAlign w:val="center"/>
          </w:tcPr>
          <w:p w14:paraId="5353F6EB" w14:textId="77777777" w:rsidR="0059088E" w:rsidRPr="009A22CB" w:rsidRDefault="0059088E" w:rsidP="00EA70DB">
            <w:pPr>
              <w:spacing w:line="240" w:lineRule="auto"/>
              <w:jc w:val="center"/>
              <w:rPr>
                <w:rFonts w:asciiTheme="minorHAnsi" w:hAnsiTheme="minorHAnsi" w:cstheme="minorHAnsi"/>
                <w:b/>
                <w:bCs/>
                <w:sz w:val="20"/>
                <w:highlight w:val="lightGray"/>
                <w:lang w:eastAsia="pl-PL"/>
              </w:rPr>
            </w:pPr>
            <w:r w:rsidRPr="009A22CB">
              <w:rPr>
                <w:rFonts w:asciiTheme="minorHAnsi" w:hAnsiTheme="minorHAnsi" w:cstheme="minorHAnsi"/>
                <w:b/>
                <w:bCs/>
                <w:sz w:val="20"/>
                <w:highlight w:val="lightGray"/>
                <w:lang w:eastAsia="pl-PL"/>
              </w:rPr>
              <w:t>Nr.</w:t>
            </w:r>
          </w:p>
        </w:tc>
        <w:tc>
          <w:tcPr>
            <w:tcW w:w="3402" w:type="dxa"/>
            <w:shd w:val="clear" w:color="auto" w:fill="D9D9D9" w:themeFill="background1" w:themeFillShade="D9"/>
            <w:vAlign w:val="bottom"/>
          </w:tcPr>
          <w:p w14:paraId="57347F9E" w14:textId="77777777" w:rsidR="0059088E" w:rsidRPr="004F164B" w:rsidRDefault="0059088E" w:rsidP="00EA70DB">
            <w:pPr>
              <w:spacing w:line="240" w:lineRule="auto"/>
              <w:jc w:val="center"/>
              <w:rPr>
                <w:rFonts w:asciiTheme="minorHAnsi" w:hAnsiTheme="minorHAnsi" w:cstheme="minorHAnsi"/>
                <w:bCs/>
                <w:sz w:val="20"/>
                <w:highlight w:val="lightGray"/>
                <w:lang w:eastAsia="pl-PL"/>
              </w:rPr>
            </w:pPr>
            <w:r w:rsidRPr="004F164B">
              <w:rPr>
                <w:rFonts w:asciiTheme="minorHAnsi" w:hAnsiTheme="minorHAnsi" w:cstheme="minorHAnsi"/>
                <w:bCs/>
                <w:sz w:val="20"/>
                <w:highlight w:val="lightGray"/>
                <w:lang w:eastAsia="pl-PL"/>
              </w:rPr>
              <w:t>1</w:t>
            </w:r>
          </w:p>
        </w:tc>
        <w:tc>
          <w:tcPr>
            <w:tcW w:w="992" w:type="dxa"/>
            <w:shd w:val="clear" w:color="auto" w:fill="D9D9D9" w:themeFill="background1" w:themeFillShade="D9"/>
            <w:noWrap/>
            <w:vAlign w:val="center"/>
          </w:tcPr>
          <w:p w14:paraId="1410BFF8" w14:textId="77777777" w:rsidR="0059088E" w:rsidRPr="004F164B" w:rsidRDefault="0059088E" w:rsidP="00EA70DB">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2</w:t>
            </w:r>
          </w:p>
        </w:tc>
        <w:tc>
          <w:tcPr>
            <w:tcW w:w="1140" w:type="dxa"/>
            <w:shd w:val="clear" w:color="auto" w:fill="D9D9D9" w:themeFill="background1" w:themeFillShade="D9"/>
            <w:noWrap/>
            <w:vAlign w:val="center"/>
          </w:tcPr>
          <w:p w14:paraId="61A15253" w14:textId="77777777" w:rsidR="0059088E" w:rsidRPr="004F164B" w:rsidRDefault="0059088E" w:rsidP="00EA70DB">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3</w:t>
            </w:r>
          </w:p>
        </w:tc>
        <w:tc>
          <w:tcPr>
            <w:tcW w:w="1417" w:type="dxa"/>
            <w:shd w:val="clear" w:color="auto" w:fill="D9D9D9" w:themeFill="background1" w:themeFillShade="D9"/>
            <w:noWrap/>
            <w:vAlign w:val="center"/>
          </w:tcPr>
          <w:p w14:paraId="04E03411" w14:textId="77777777" w:rsidR="0059088E" w:rsidRPr="004F164B" w:rsidRDefault="0059088E" w:rsidP="00EA70DB">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4. (kol. 2 x kol. 3)</w:t>
            </w:r>
          </w:p>
        </w:tc>
        <w:tc>
          <w:tcPr>
            <w:tcW w:w="851" w:type="dxa"/>
            <w:shd w:val="clear" w:color="auto" w:fill="D9D9D9" w:themeFill="background1" w:themeFillShade="D9"/>
          </w:tcPr>
          <w:p w14:paraId="283A1198" w14:textId="77777777" w:rsidR="0059088E" w:rsidRPr="004F164B" w:rsidRDefault="0059088E" w:rsidP="00EA70DB">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sz w:val="20"/>
                <w:highlight w:val="lightGray"/>
                <w:lang w:eastAsia="pl-PL"/>
              </w:rPr>
              <w:t>5</w:t>
            </w:r>
          </w:p>
        </w:tc>
        <w:tc>
          <w:tcPr>
            <w:tcW w:w="1417" w:type="dxa"/>
            <w:shd w:val="clear" w:color="auto" w:fill="D9D9D9" w:themeFill="background1" w:themeFillShade="D9"/>
          </w:tcPr>
          <w:p w14:paraId="56C1CE82" w14:textId="77777777" w:rsidR="0059088E" w:rsidRPr="004F164B" w:rsidRDefault="0059088E" w:rsidP="00EA70DB">
            <w:pPr>
              <w:spacing w:line="240" w:lineRule="auto"/>
              <w:jc w:val="center"/>
              <w:rPr>
                <w:rFonts w:asciiTheme="minorHAnsi" w:hAnsiTheme="minorHAnsi" w:cstheme="minorHAnsi"/>
                <w:sz w:val="20"/>
                <w:highlight w:val="lightGray"/>
                <w:lang w:eastAsia="pl-PL"/>
              </w:rPr>
            </w:pPr>
            <w:r w:rsidRPr="004F164B">
              <w:rPr>
                <w:rFonts w:asciiTheme="minorHAnsi" w:hAnsiTheme="minorHAnsi" w:cstheme="minorHAnsi"/>
                <w:bCs/>
                <w:sz w:val="20"/>
                <w:highlight w:val="lightGray"/>
                <w:lang w:eastAsia="pl-PL"/>
              </w:rPr>
              <w:t>6. (kol.4 + kol.5)</w:t>
            </w:r>
          </w:p>
        </w:tc>
      </w:tr>
      <w:tr w:rsidR="0059088E" w:rsidRPr="004F164B" w14:paraId="3124B078" w14:textId="77777777" w:rsidTr="00366433">
        <w:trPr>
          <w:trHeight w:val="264"/>
        </w:trPr>
        <w:tc>
          <w:tcPr>
            <w:tcW w:w="704" w:type="dxa"/>
            <w:shd w:val="clear" w:color="auto" w:fill="auto"/>
            <w:noWrap/>
            <w:vAlign w:val="center"/>
            <w:hideMark/>
          </w:tcPr>
          <w:p w14:paraId="26F7E4FF" w14:textId="58836F2B" w:rsidR="0059088E" w:rsidRPr="009A22CB" w:rsidRDefault="0059088E" w:rsidP="0059088E">
            <w:pPr>
              <w:spacing w:line="240" w:lineRule="auto"/>
              <w:jc w:val="center"/>
              <w:rPr>
                <w:rFonts w:asciiTheme="minorHAnsi" w:hAnsiTheme="minorHAnsi" w:cstheme="minorHAnsi"/>
                <w:b/>
                <w:bCs/>
                <w:sz w:val="20"/>
                <w:lang w:eastAsia="pl-PL"/>
              </w:rPr>
            </w:pPr>
            <w:r w:rsidRPr="009A22CB">
              <w:rPr>
                <w:rFonts w:asciiTheme="minorHAnsi" w:hAnsiTheme="minorHAnsi" w:cstheme="minorHAnsi"/>
                <w:b/>
                <w:bCs/>
                <w:sz w:val="20"/>
                <w:lang w:eastAsia="pl-PL"/>
              </w:rPr>
              <w:t>2</w:t>
            </w:r>
          </w:p>
        </w:tc>
        <w:tc>
          <w:tcPr>
            <w:tcW w:w="3402" w:type="dxa"/>
            <w:shd w:val="clear" w:color="auto" w:fill="auto"/>
            <w:vAlign w:val="bottom"/>
            <w:hideMark/>
          </w:tcPr>
          <w:p w14:paraId="0F18DB1D" w14:textId="0B906468" w:rsidR="0059088E" w:rsidRPr="004F164B" w:rsidRDefault="00366433" w:rsidP="00D966D3">
            <w:pPr>
              <w:spacing w:line="240" w:lineRule="auto"/>
              <w:rPr>
                <w:rFonts w:asciiTheme="minorHAnsi" w:hAnsiTheme="minorHAnsi" w:cstheme="minorHAnsi"/>
                <w:sz w:val="20"/>
                <w:lang w:eastAsia="pl-PL"/>
              </w:rPr>
            </w:pPr>
            <w:r>
              <w:rPr>
                <w:rFonts w:ascii="Arial" w:hAnsi="Arial" w:cs="Arial"/>
                <w:sz w:val="18"/>
                <w:szCs w:val="18"/>
              </w:rPr>
              <w:t>Część</w:t>
            </w:r>
            <w:r w:rsidR="007A0D94" w:rsidRPr="00E47A19">
              <w:rPr>
                <w:rFonts w:ascii="Arial" w:hAnsi="Arial" w:cs="Arial"/>
                <w:sz w:val="18"/>
                <w:szCs w:val="18"/>
              </w:rPr>
              <w:t xml:space="preserve"> nr 2 – </w:t>
            </w:r>
            <w:r w:rsidR="00A2381D">
              <w:rPr>
                <w:rFonts w:ascii="Arial" w:hAnsi="Arial" w:cs="Arial"/>
                <w:sz w:val="18"/>
                <w:szCs w:val="18"/>
              </w:rPr>
              <w:t>53</w:t>
            </w:r>
            <w:r w:rsidR="007A0D94" w:rsidRPr="00E47A19">
              <w:rPr>
                <w:rFonts w:ascii="Arial" w:hAnsi="Arial" w:cs="Arial"/>
                <w:sz w:val="18"/>
                <w:szCs w:val="18"/>
              </w:rPr>
              <w:t xml:space="preserve"> szt. transformatorów </w:t>
            </w:r>
            <w:r w:rsidR="00364996">
              <w:rPr>
                <w:rFonts w:ascii="Arial" w:hAnsi="Arial" w:cs="Arial"/>
                <w:sz w:val="18"/>
                <w:szCs w:val="18"/>
              </w:rPr>
              <w:br/>
            </w:r>
            <w:r w:rsidR="007A0D94" w:rsidRPr="00E47A19">
              <w:rPr>
                <w:rFonts w:ascii="Arial" w:hAnsi="Arial" w:cs="Arial"/>
                <w:sz w:val="18"/>
                <w:szCs w:val="18"/>
              </w:rPr>
              <w:t xml:space="preserve">z uzwojeniami </w:t>
            </w:r>
            <w:r w:rsidR="007A0D94" w:rsidRPr="00314A0E">
              <w:rPr>
                <w:rFonts w:ascii="Arial" w:hAnsi="Arial" w:cs="Arial"/>
                <w:bCs/>
                <w:sz w:val="18"/>
                <w:szCs w:val="18"/>
              </w:rPr>
              <w:t xml:space="preserve">aluminiowymi (Al), według tabeli nr 1B z </w:t>
            </w:r>
            <w:r w:rsidR="00177815">
              <w:rPr>
                <w:rFonts w:ascii="Arial" w:hAnsi="Arial" w:cs="Arial"/>
                <w:bCs/>
                <w:sz w:val="18"/>
                <w:szCs w:val="18"/>
              </w:rPr>
              <w:t>SWS</w:t>
            </w:r>
          </w:p>
        </w:tc>
        <w:tc>
          <w:tcPr>
            <w:tcW w:w="992" w:type="dxa"/>
            <w:shd w:val="clear" w:color="auto" w:fill="auto"/>
            <w:noWrap/>
            <w:vAlign w:val="center"/>
            <w:hideMark/>
          </w:tcPr>
          <w:p w14:paraId="479A9E28" w14:textId="3B299C8E" w:rsidR="0059088E" w:rsidRPr="004F164B" w:rsidRDefault="00BB727F" w:rsidP="0059088E">
            <w:pPr>
              <w:spacing w:line="240" w:lineRule="auto"/>
              <w:jc w:val="center"/>
              <w:rPr>
                <w:rFonts w:asciiTheme="minorHAnsi" w:hAnsiTheme="minorHAnsi" w:cstheme="minorHAnsi"/>
                <w:sz w:val="20"/>
                <w:lang w:eastAsia="pl-PL"/>
              </w:rPr>
            </w:pPr>
            <w:r w:rsidRPr="00BD53C2">
              <w:rPr>
                <w:rFonts w:ascii="Arial" w:hAnsi="Arial" w:cs="Arial"/>
                <w:bCs/>
                <w:szCs w:val="22"/>
              </w:rPr>
              <w:t>38014</w:t>
            </w:r>
          </w:p>
        </w:tc>
        <w:tc>
          <w:tcPr>
            <w:tcW w:w="1140" w:type="dxa"/>
            <w:shd w:val="clear" w:color="auto" w:fill="auto"/>
            <w:noWrap/>
            <w:vAlign w:val="bottom"/>
            <w:hideMark/>
          </w:tcPr>
          <w:p w14:paraId="11B24E55" w14:textId="77777777" w:rsidR="0059088E" w:rsidRPr="004F164B" w:rsidRDefault="0059088E" w:rsidP="0059088E">
            <w:pPr>
              <w:spacing w:line="240" w:lineRule="auto"/>
              <w:jc w:val="center"/>
              <w:rPr>
                <w:rFonts w:asciiTheme="minorHAnsi" w:hAnsiTheme="minorHAnsi" w:cstheme="minorHAnsi"/>
                <w:color w:val="000000"/>
                <w:sz w:val="20"/>
                <w:lang w:eastAsia="pl-PL"/>
              </w:rPr>
            </w:pPr>
          </w:p>
        </w:tc>
        <w:tc>
          <w:tcPr>
            <w:tcW w:w="1417" w:type="dxa"/>
            <w:shd w:val="clear" w:color="auto" w:fill="auto"/>
            <w:noWrap/>
            <w:vAlign w:val="center"/>
            <w:hideMark/>
          </w:tcPr>
          <w:p w14:paraId="0073D8A4" w14:textId="77777777" w:rsidR="0059088E" w:rsidRPr="004F164B" w:rsidRDefault="0059088E" w:rsidP="0059088E">
            <w:pPr>
              <w:spacing w:line="240" w:lineRule="auto"/>
              <w:jc w:val="center"/>
              <w:rPr>
                <w:rFonts w:asciiTheme="minorHAnsi" w:hAnsiTheme="minorHAnsi" w:cstheme="minorHAnsi"/>
                <w:sz w:val="20"/>
                <w:lang w:eastAsia="pl-PL"/>
              </w:rPr>
            </w:pPr>
          </w:p>
        </w:tc>
        <w:tc>
          <w:tcPr>
            <w:tcW w:w="851" w:type="dxa"/>
          </w:tcPr>
          <w:p w14:paraId="774AC32C" w14:textId="77777777" w:rsidR="0059088E" w:rsidRPr="004F164B" w:rsidRDefault="0059088E" w:rsidP="0059088E">
            <w:pPr>
              <w:spacing w:line="240" w:lineRule="auto"/>
              <w:jc w:val="center"/>
              <w:rPr>
                <w:rFonts w:asciiTheme="minorHAnsi" w:hAnsiTheme="minorHAnsi" w:cstheme="minorHAnsi"/>
                <w:sz w:val="20"/>
                <w:lang w:eastAsia="pl-PL"/>
              </w:rPr>
            </w:pPr>
          </w:p>
        </w:tc>
        <w:tc>
          <w:tcPr>
            <w:tcW w:w="1417" w:type="dxa"/>
          </w:tcPr>
          <w:p w14:paraId="0A2E66A6" w14:textId="77777777" w:rsidR="0059088E" w:rsidRPr="004F164B" w:rsidRDefault="0059088E" w:rsidP="0059088E">
            <w:pPr>
              <w:spacing w:line="240" w:lineRule="auto"/>
              <w:jc w:val="center"/>
              <w:rPr>
                <w:rFonts w:asciiTheme="minorHAnsi" w:hAnsiTheme="minorHAnsi" w:cstheme="minorHAnsi"/>
                <w:sz w:val="20"/>
                <w:lang w:eastAsia="pl-PL"/>
              </w:rPr>
            </w:pPr>
          </w:p>
        </w:tc>
      </w:tr>
      <w:tr w:rsidR="0059088E" w:rsidRPr="004F164B" w14:paraId="40369DA8" w14:textId="77777777" w:rsidTr="00366433">
        <w:trPr>
          <w:trHeight w:val="412"/>
        </w:trPr>
        <w:tc>
          <w:tcPr>
            <w:tcW w:w="704" w:type="dxa"/>
            <w:vAlign w:val="center"/>
          </w:tcPr>
          <w:p w14:paraId="785F09CF" w14:textId="77777777" w:rsidR="0059088E" w:rsidRPr="004F164B" w:rsidRDefault="0059088E" w:rsidP="00EA70DB">
            <w:pPr>
              <w:spacing w:line="240" w:lineRule="auto"/>
              <w:jc w:val="center"/>
              <w:rPr>
                <w:rFonts w:asciiTheme="minorHAnsi" w:hAnsiTheme="minorHAnsi" w:cstheme="minorHAnsi"/>
                <w:sz w:val="20"/>
                <w:lang w:eastAsia="pl-PL"/>
              </w:rPr>
            </w:pPr>
          </w:p>
        </w:tc>
        <w:tc>
          <w:tcPr>
            <w:tcW w:w="3402" w:type="dxa"/>
            <w:vAlign w:val="center"/>
          </w:tcPr>
          <w:p w14:paraId="71084C6C" w14:textId="77777777" w:rsidR="0059088E" w:rsidRPr="004F164B" w:rsidRDefault="0059088E" w:rsidP="00EA70DB">
            <w:pPr>
              <w:spacing w:line="240" w:lineRule="auto"/>
              <w:jc w:val="center"/>
              <w:rPr>
                <w:rFonts w:asciiTheme="minorHAnsi" w:hAnsiTheme="minorHAnsi" w:cstheme="minorHAnsi"/>
                <w:sz w:val="20"/>
                <w:lang w:eastAsia="pl-PL"/>
              </w:rPr>
            </w:pPr>
          </w:p>
        </w:tc>
        <w:tc>
          <w:tcPr>
            <w:tcW w:w="992" w:type="dxa"/>
            <w:vAlign w:val="center"/>
          </w:tcPr>
          <w:p w14:paraId="6668BFBF" w14:textId="77777777" w:rsidR="0059088E" w:rsidRPr="004F164B" w:rsidRDefault="0059088E" w:rsidP="00EA70DB">
            <w:pPr>
              <w:spacing w:line="240" w:lineRule="auto"/>
              <w:jc w:val="center"/>
              <w:rPr>
                <w:rFonts w:asciiTheme="minorHAnsi" w:hAnsiTheme="minorHAnsi" w:cstheme="minorHAnsi"/>
                <w:sz w:val="20"/>
                <w:lang w:eastAsia="pl-PL"/>
              </w:rPr>
            </w:pPr>
          </w:p>
        </w:tc>
        <w:tc>
          <w:tcPr>
            <w:tcW w:w="1140" w:type="dxa"/>
            <w:shd w:val="clear" w:color="auto" w:fill="auto"/>
            <w:noWrap/>
            <w:vAlign w:val="bottom"/>
          </w:tcPr>
          <w:p w14:paraId="5B90ED9C" w14:textId="77777777" w:rsidR="0059088E" w:rsidRPr="004F164B" w:rsidRDefault="0059088E" w:rsidP="00EA70DB">
            <w:pPr>
              <w:spacing w:line="240" w:lineRule="auto"/>
              <w:jc w:val="center"/>
              <w:rPr>
                <w:rFonts w:asciiTheme="minorHAnsi" w:hAnsiTheme="minorHAnsi" w:cstheme="minorHAnsi"/>
                <w:color w:val="000000"/>
                <w:sz w:val="20"/>
                <w:lang w:eastAsia="pl-PL"/>
              </w:rPr>
            </w:pPr>
            <w:r w:rsidRPr="004F164B">
              <w:rPr>
                <w:rFonts w:asciiTheme="minorHAnsi" w:hAnsiTheme="minorHAnsi" w:cstheme="minorHAnsi"/>
                <w:color w:val="000000"/>
                <w:sz w:val="20"/>
                <w:lang w:eastAsia="pl-PL"/>
              </w:rPr>
              <w:t>Wartość netto</w:t>
            </w:r>
          </w:p>
        </w:tc>
        <w:tc>
          <w:tcPr>
            <w:tcW w:w="1417" w:type="dxa"/>
            <w:shd w:val="clear" w:color="auto" w:fill="auto"/>
            <w:noWrap/>
            <w:vAlign w:val="center"/>
          </w:tcPr>
          <w:p w14:paraId="61F850BD" w14:textId="77777777" w:rsidR="0059088E" w:rsidRPr="004F164B" w:rsidRDefault="0059088E" w:rsidP="00EA70DB">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c>
          <w:tcPr>
            <w:tcW w:w="851" w:type="dxa"/>
          </w:tcPr>
          <w:p w14:paraId="0E3E3F0D" w14:textId="77777777" w:rsidR="0059088E" w:rsidRPr="004F164B" w:rsidRDefault="0059088E" w:rsidP="00EA70DB">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Wartość brutto</w:t>
            </w:r>
          </w:p>
        </w:tc>
        <w:tc>
          <w:tcPr>
            <w:tcW w:w="1417" w:type="dxa"/>
          </w:tcPr>
          <w:p w14:paraId="050587C7" w14:textId="77777777" w:rsidR="0059088E" w:rsidRPr="004F164B" w:rsidRDefault="0059088E" w:rsidP="00EA70DB">
            <w:pPr>
              <w:spacing w:line="240" w:lineRule="auto"/>
              <w:jc w:val="center"/>
              <w:rPr>
                <w:rFonts w:asciiTheme="minorHAnsi" w:hAnsiTheme="minorHAnsi" w:cstheme="minorHAnsi"/>
                <w:sz w:val="20"/>
                <w:lang w:eastAsia="pl-PL"/>
              </w:rPr>
            </w:pPr>
            <w:r w:rsidRPr="004F164B">
              <w:rPr>
                <w:rFonts w:asciiTheme="minorHAnsi" w:hAnsiTheme="minorHAnsi" w:cstheme="minorHAnsi"/>
                <w:sz w:val="20"/>
                <w:lang w:eastAsia="pl-PL"/>
              </w:rPr>
              <w:t>………..</w:t>
            </w:r>
          </w:p>
        </w:tc>
      </w:tr>
    </w:tbl>
    <w:p w14:paraId="539DE480" w14:textId="77777777" w:rsidR="0042458A" w:rsidRPr="0042458A" w:rsidRDefault="0042458A" w:rsidP="0042458A"/>
    <w:p w14:paraId="5A922A5D" w14:textId="661FAF24" w:rsidR="005D434E" w:rsidRPr="004F164B" w:rsidRDefault="005D434E" w:rsidP="00220B14">
      <w:pPr>
        <w:pStyle w:val="Nagwek2"/>
        <w:widowControl w:val="0"/>
        <w:numPr>
          <w:ilvl w:val="5"/>
          <w:numId w:val="38"/>
        </w:numPr>
        <w:spacing w:before="120" w:after="120" w:line="240" w:lineRule="exact"/>
        <w:ind w:left="426" w:hanging="426"/>
        <w:rPr>
          <w:rFonts w:asciiTheme="minorHAnsi" w:hAnsiTheme="minorHAnsi" w:cstheme="minorHAnsi"/>
          <w:sz w:val="20"/>
          <w:szCs w:val="20"/>
        </w:rPr>
      </w:pPr>
      <w:r w:rsidRPr="004F164B">
        <w:rPr>
          <w:rFonts w:asciiTheme="minorHAnsi" w:hAnsiTheme="minorHAnsi" w:cstheme="minorHAnsi"/>
          <w:sz w:val="20"/>
          <w:szCs w:val="20"/>
        </w:rPr>
        <w:t>OŚWIADCZENIA I INFORMACJE:</w:t>
      </w:r>
    </w:p>
    <w:p w14:paraId="09CFE0AE" w14:textId="1D4BDAEF" w:rsidR="00D6073E" w:rsidRPr="004F164B" w:rsidRDefault="005D434E" w:rsidP="005D434E">
      <w:pPr>
        <w:pStyle w:val="Akapitzlist"/>
        <w:spacing w:line="240" w:lineRule="exact"/>
        <w:ind w:left="0"/>
        <w:rPr>
          <w:rFonts w:asciiTheme="minorHAnsi" w:hAnsiTheme="minorHAnsi" w:cstheme="minorHAnsi"/>
          <w:sz w:val="20"/>
        </w:rPr>
      </w:pPr>
      <w:r w:rsidRPr="004F164B">
        <w:rPr>
          <w:rFonts w:asciiTheme="minorHAnsi" w:hAnsiTheme="minorHAnsi" w:cstheme="minorHAnsi"/>
          <w:b/>
          <w:sz w:val="20"/>
        </w:rPr>
        <w:t>My, niżej podpisani, niniejszym oświadczamy, co następuje</w:t>
      </w:r>
      <w:r w:rsidRPr="004F164B">
        <w:rPr>
          <w:rFonts w:asciiTheme="minorHAnsi" w:hAnsiTheme="minorHAnsi" w:cstheme="minorHAnsi"/>
          <w:sz w:val="20"/>
        </w:rPr>
        <w:t>:</w:t>
      </w:r>
    </w:p>
    <w:p w14:paraId="313F4961" w14:textId="735F129B" w:rsidR="00E12289" w:rsidRDefault="00E12289" w:rsidP="005101A0">
      <w:pPr>
        <w:pStyle w:val="Akapitzlist"/>
        <w:numPr>
          <w:ilvl w:val="0"/>
          <w:numId w:val="59"/>
        </w:numPr>
        <w:spacing w:line="240" w:lineRule="auto"/>
        <w:ind w:left="426" w:hanging="426"/>
        <w:rPr>
          <w:rFonts w:asciiTheme="minorHAnsi" w:hAnsiTheme="minorHAnsi" w:cstheme="minorHAnsi"/>
          <w:sz w:val="20"/>
          <w:lang w:eastAsia="pl-PL"/>
        </w:rPr>
      </w:pPr>
      <w:r w:rsidRPr="00E12289">
        <w:rPr>
          <w:rFonts w:asciiTheme="minorHAnsi" w:hAnsiTheme="minorHAnsi" w:cstheme="minorHAnsi"/>
          <w:sz w:val="20"/>
          <w:lang w:eastAsia="pl-PL"/>
        </w:rPr>
        <w:t xml:space="preserve">Oświadczamy, że posiadamy oraz będziemy posiadać przez cały okres realizacji Umowy wszelkie wymagane uprawnienia, kwalifikacje i zasoby niezbędne do należytego wykonania Umowy, zgodnie z postanowieniami Umowy oraz </w:t>
      </w:r>
      <w:r>
        <w:rPr>
          <w:rFonts w:asciiTheme="minorHAnsi" w:hAnsiTheme="minorHAnsi" w:cstheme="minorHAnsi"/>
          <w:sz w:val="20"/>
          <w:lang w:eastAsia="pl-PL"/>
        </w:rPr>
        <w:t>Specyfikacji Warunków Sprzedaży (SWS).</w:t>
      </w:r>
    </w:p>
    <w:p w14:paraId="7C07E4C8" w14:textId="04122AB7" w:rsidR="005D434E" w:rsidRDefault="005D434E" w:rsidP="005101A0">
      <w:pPr>
        <w:pStyle w:val="Akapitzlist"/>
        <w:numPr>
          <w:ilvl w:val="0"/>
          <w:numId w:val="59"/>
        </w:numPr>
        <w:spacing w:line="240" w:lineRule="auto"/>
        <w:ind w:left="426" w:hanging="426"/>
        <w:rPr>
          <w:rFonts w:asciiTheme="minorHAnsi" w:hAnsiTheme="minorHAnsi" w:cstheme="minorHAnsi"/>
          <w:sz w:val="20"/>
          <w:lang w:eastAsia="pl-PL"/>
        </w:rPr>
      </w:pPr>
      <w:r w:rsidRPr="005101A0">
        <w:rPr>
          <w:rFonts w:asciiTheme="minorHAnsi" w:hAnsiTheme="minorHAnsi" w:cstheme="minorHAnsi"/>
          <w:sz w:val="20"/>
          <w:lang w:eastAsia="pl-PL"/>
        </w:rPr>
        <w:t xml:space="preserve">Zapoznaliśmy się i w pełni akceptujemy treść Specyfikacji Warunków </w:t>
      </w:r>
      <w:r w:rsidR="00F95988">
        <w:rPr>
          <w:rFonts w:asciiTheme="minorHAnsi" w:hAnsiTheme="minorHAnsi" w:cstheme="minorHAnsi"/>
          <w:sz w:val="20"/>
          <w:lang w:eastAsia="pl-PL"/>
        </w:rPr>
        <w:t xml:space="preserve">Sprzedaży (SWS) </w:t>
      </w:r>
      <w:r w:rsidRPr="005101A0">
        <w:rPr>
          <w:rFonts w:asciiTheme="minorHAnsi" w:hAnsiTheme="minorHAnsi" w:cstheme="minorHAnsi"/>
          <w:sz w:val="20"/>
          <w:lang w:eastAsia="pl-PL"/>
        </w:rPr>
        <w:t>wraz ze wszystkimi załącznikami i nie wnosimy do nich zastrzeżeń, a w przypadku wyboru naszej Oferty zobowiązujemy się do zawarcia umowy, zgodnie z</w:t>
      </w:r>
      <w:r w:rsidR="002410B4">
        <w:rPr>
          <w:rFonts w:asciiTheme="minorHAnsi" w:hAnsiTheme="minorHAnsi" w:cstheme="minorHAnsi"/>
          <w:sz w:val="20"/>
          <w:lang w:eastAsia="pl-PL"/>
        </w:rPr>
        <w:t xml:space="preserve"> załączonym do postępowania</w:t>
      </w:r>
      <w:r w:rsidRPr="005101A0">
        <w:rPr>
          <w:rFonts w:asciiTheme="minorHAnsi" w:hAnsiTheme="minorHAnsi" w:cstheme="minorHAnsi"/>
          <w:sz w:val="20"/>
          <w:lang w:eastAsia="pl-PL"/>
        </w:rPr>
        <w:t xml:space="preserve"> wzorem </w:t>
      </w:r>
      <w:r w:rsidR="002410B4">
        <w:rPr>
          <w:rFonts w:asciiTheme="minorHAnsi" w:hAnsiTheme="minorHAnsi" w:cstheme="minorHAnsi"/>
          <w:sz w:val="20"/>
          <w:lang w:eastAsia="pl-PL"/>
        </w:rPr>
        <w:t>umowy</w:t>
      </w:r>
      <w:r w:rsidRPr="005101A0">
        <w:rPr>
          <w:rFonts w:asciiTheme="minorHAnsi" w:hAnsiTheme="minorHAnsi" w:cstheme="minorHAnsi"/>
          <w:sz w:val="20"/>
          <w:lang w:eastAsia="pl-PL"/>
        </w:rPr>
        <w:t>.</w:t>
      </w:r>
    </w:p>
    <w:p w14:paraId="55E0D028" w14:textId="24EA1E1A" w:rsidR="005D434E" w:rsidRDefault="005D434E" w:rsidP="005101A0">
      <w:pPr>
        <w:pStyle w:val="Akapitzlist"/>
        <w:numPr>
          <w:ilvl w:val="0"/>
          <w:numId w:val="59"/>
        </w:numPr>
        <w:spacing w:line="240" w:lineRule="auto"/>
        <w:ind w:left="426" w:hanging="426"/>
        <w:rPr>
          <w:rFonts w:asciiTheme="minorHAnsi" w:hAnsiTheme="minorHAnsi" w:cstheme="minorHAnsi"/>
          <w:sz w:val="20"/>
          <w:lang w:eastAsia="pl-PL"/>
        </w:rPr>
      </w:pPr>
      <w:r w:rsidRPr="005101A0">
        <w:rPr>
          <w:rFonts w:asciiTheme="minorHAnsi" w:hAnsiTheme="minorHAnsi" w:cstheme="minorHAnsi"/>
          <w:sz w:val="20"/>
        </w:rPr>
        <w:t>Podane elementy ceny obejmują przedmiot i zakres zamówienia zgodnie z zasadami i warunkami określonymi w Projekcie Umowy</w:t>
      </w:r>
      <w:r w:rsidR="00513C3C">
        <w:rPr>
          <w:rFonts w:asciiTheme="minorHAnsi" w:hAnsiTheme="minorHAnsi" w:cstheme="minorHAnsi"/>
          <w:sz w:val="20"/>
        </w:rPr>
        <w:t xml:space="preserve"> </w:t>
      </w:r>
      <w:r w:rsidRPr="005101A0">
        <w:rPr>
          <w:rFonts w:asciiTheme="minorHAnsi" w:hAnsiTheme="minorHAnsi" w:cstheme="minorHAnsi"/>
          <w:sz w:val="20"/>
        </w:rPr>
        <w:t>a także uwzględniają wszystkie składniki wpływające na wysokość ceny.</w:t>
      </w:r>
    </w:p>
    <w:p w14:paraId="2C9E5FFB" w14:textId="18952A31" w:rsidR="005D434E" w:rsidRDefault="005D434E" w:rsidP="005101A0">
      <w:pPr>
        <w:pStyle w:val="Akapitzlist"/>
        <w:numPr>
          <w:ilvl w:val="0"/>
          <w:numId w:val="59"/>
        </w:numPr>
        <w:spacing w:line="240" w:lineRule="auto"/>
        <w:ind w:left="426" w:hanging="426"/>
        <w:rPr>
          <w:rFonts w:asciiTheme="minorHAnsi" w:hAnsiTheme="minorHAnsi" w:cstheme="minorHAnsi"/>
          <w:sz w:val="20"/>
          <w:lang w:eastAsia="pl-PL"/>
        </w:rPr>
      </w:pPr>
      <w:r w:rsidRPr="005101A0">
        <w:rPr>
          <w:rFonts w:asciiTheme="minorHAnsi" w:hAnsiTheme="minorHAnsi" w:cstheme="minorHAnsi"/>
          <w:sz w:val="20"/>
        </w:rPr>
        <w:t xml:space="preserve">Oświadczamy, że niedoszacowanie, pominięcie lub brak należytego rozpoznania przez nas zakresu przedmiotu </w:t>
      </w:r>
      <w:r w:rsidR="00E2416D">
        <w:rPr>
          <w:rFonts w:asciiTheme="minorHAnsi" w:hAnsiTheme="minorHAnsi" w:cstheme="minorHAnsi"/>
          <w:sz w:val="20"/>
        </w:rPr>
        <w:t>Oferty</w:t>
      </w:r>
      <w:r w:rsidRPr="005101A0">
        <w:rPr>
          <w:rFonts w:asciiTheme="minorHAnsi" w:hAnsiTheme="minorHAnsi" w:cstheme="minorHAnsi"/>
          <w:sz w:val="20"/>
        </w:rPr>
        <w:t xml:space="preserve"> nie jest podstawą do żądania zmiany ceny.</w:t>
      </w:r>
    </w:p>
    <w:p w14:paraId="52D4E4AB" w14:textId="13EA66D2" w:rsidR="005D434E" w:rsidRPr="005101A0" w:rsidRDefault="005D434E" w:rsidP="005101A0">
      <w:pPr>
        <w:pStyle w:val="Akapitzlist"/>
        <w:numPr>
          <w:ilvl w:val="0"/>
          <w:numId w:val="59"/>
        </w:numPr>
        <w:spacing w:line="240" w:lineRule="auto"/>
        <w:ind w:left="426" w:hanging="426"/>
        <w:rPr>
          <w:rFonts w:asciiTheme="minorHAnsi" w:hAnsiTheme="minorHAnsi" w:cstheme="minorHAnsi"/>
          <w:sz w:val="20"/>
          <w:lang w:eastAsia="pl-PL"/>
        </w:rPr>
      </w:pPr>
      <w:r w:rsidRPr="005101A0">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w:t>
      </w:r>
      <w:r w:rsidR="00A66C15">
        <w:rPr>
          <w:rFonts w:asciiTheme="minorHAnsi" w:hAnsiTheme="minorHAnsi" w:cstheme="minorHAnsi"/>
          <w:sz w:val="20"/>
          <w:lang w:eastAsia="pl-PL"/>
        </w:rPr>
        <w:t xml:space="preserve">zrealizujemy przedmiot umowy </w:t>
      </w:r>
      <w:r w:rsidRPr="005101A0">
        <w:rPr>
          <w:rFonts w:asciiTheme="minorHAnsi" w:hAnsiTheme="minorHAnsi" w:cstheme="minorHAnsi"/>
          <w:sz w:val="20"/>
          <w:lang w:eastAsia="pl-PL"/>
        </w:rPr>
        <w:t>będziemy przestrzegać wszystkich obowiązujących przepisów prawa oraz postanowień dokumentów</w:t>
      </w:r>
      <w:r w:rsidR="008F655D">
        <w:rPr>
          <w:rFonts w:asciiTheme="minorHAnsi" w:hAnsiTheme="minorHAnsi" w:cstheme="minorHAnsi"/>
          <w:sz w:val="20"/>
          <w:lang w:eastAsia="pl-PL"/>
        </w:rPr>
        <w:t xml:space="preserve"> dołączonych do postępowania</w:t>
      </w:r>
      <w:r w:rsidRPr="005101A0">
        <w:rPr>
          <w:rFonts w:asciiTheme="minorHAnsi" w:hAnsiTheme="minorHAnsi" w:cstheme="minorHAnsi"/>
          <w:color w:val="1F497D" w:themeColor="text2"/>
          <w:sz w:val="20"/>
          <w:lang w:eastAsia="pl-PL"/>
        </w:rPr>
        <w:t>.</w:t>
      </w:r>
    </w:p>
    <w:p w14:paraId="4C554EB5" w14:textId="49D506D8" w:rsidR="005D434E" w:rsidRDefault="008F655D" w:rsidP="005101A0">
      <w:pPr>
        <w:pStyle w:val="Akapitzlist"/>
        <w:numPr>
          <w:ilvl w:val="0"/>
          <w:numId w:val="59"/>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Oświadczamy, że </w:t>
      </w:r>
      <w:r w:rsidR="00B222F5">
        <w:rPr>
          <w:rFonts w:asciiTheme="minorHAnsi" w:hAnsiTheme="minorHAnsi" w:cstheme="minorHAnsi"/>
          <w:sz w:val="20"/>
          <w:lang w:eastAsia="pl-PL"/>
        </w:rPr>
        <w:t xml:space="preserve">przed złożeniem </w:t>
      </w:r>
      <w:r w:rsidR="0050643C">
        <w:rPr>
          <w:rFonts w:asciiTheme="minorHAnsi" w:hAnsiTheme="minorHAnsi" w:cstheme="minorHAnsi"/>
          <w:sz w:val="20"/>
          <w:lang w:eastAsia="pl-PL"/>
        </w:rPr>
        <w:t>O</w:t>
      </w:r>
      <w:r w:rsidR="00B222F5">
        <w:rPr>
          <w:rFonts w:asciiTheme="minorHAnsi" w:hAnsiTheme="minorHAnsi" w:cstheme="minorHAnsi"/>
          <w:sz w:val="20"/>
          <w:lang w:eastAsia="pl-PL"/>
        </w:rPr>
        <w:t xml:space="preserve">ferty </w:t>
      </w:r>
      <w:r>
        <w:rPr>
          <w:rFonts w:asciiTheme="minorHAnsi" w:hAnsiTheme="minorHAnsi" w:cstheme="minorHAnsi"/>
          <w:sz w:val="20"/>
          <w:lang w:eastAsia="pl-PL"/>
        </w:rPr>
        <w:t>o</w:t>
      </w:r>
      <w:r w:rsidR="005D434E" w:rsidRPr="005101A0">
        <w:rPr>
          <w:rFonts w:asciiTheme="minorHAnsi" w:hAnsiTheme="minorHAnsi" w:cstheme="minorHAnsi"/>
          <w:sz w:val="20"/>
          <w:lang w:eastAsia="pl-PL"/>
        </w:rPr>
        <w:t>trzymaliśmy</w:t>
      </w:r>
      <w:r>
        <w:rPr>
          <w:rFonts w:asciiTheme="minorHAnsi" w:hAnsiTheme="minorHAnsi" w:cstheme="minorHAnsi"/>
          <w:sz w:val="20"/>
          <w:lang w:eastAsia="pl-PL"/>
        </w:rPr>
        <w:t xml:space="preserve"> wszystkie</w:t>
      </w:r>
      <w:r w:rsidR="005D434E" w:rsidRPr="005101A0">
        <w:rPr>
          <w:rFonts w:asciiTheme="minorHAnsi" w:hAnsiTheme="minorHAnsi" w:cstheme="minorHAnsi"/>
          <w:sz w:val="20"/>
          <w:lang w:eastAsia="pl-PL"/>
        </w:rPr>
        <w:t xml:space="preserve"> konieczne informacje do przygotowania Oferty</w:t>
      </w:r>
      <w:r w:rsidR="00D16216">
        <w:rPr>
          <w:rFonts w:asciiTheme="minorHAnsi" w:hAnsiTheme="minorHAnsi" w:cstheme="minorHAnsi"/>
          <w:sz w:val="20"/>
          <w:lang w:eastAsia="pl-PL"/>
        </w:rPr>
        <w:t xml:space="preserve"> w szczególności dotyczące ilości, jakości oraz rodzaju przedmiotu Sprzedaży</w:t>
      </w:r>
      <w:r w:rsidR="005D434E" w:rsidRPr="005101A0">
        <w:rPr>
          <w:rFonts w:asciiTheme="minorHAnsi" w:hAnsiTheme="minorHAnsi" w:cstheme="minorHAnsi"/>
          <w:sz w:val="20"/>
          <w:lang w:eastAsia="pl-PL"/>
        </w:rPr>
        <w:t>.</w:t>
      </w:r>
    </w:p>
    <w:p w14:paraId="7FB966BE" w14:textId="77777777" w:rsidR="005D434E" w:rsidRPr="005101A0" w:rsidRDefault="005D434E" w:rsidP="005101A0">
      <w:pPr>
        <w:pStyle w:val="Akapitzlist"/>
        <w:numPr>
          <w:ilvl w:val="0"/>
          <w:numId w:val="59"/>
        </w:numPr>
        <w:spacing w:line="240" w:lineRule="auto"/>
        <w:ind w:left="426" w:hanging="426"/>
        <w:rPr>
          <w:rFonts w:asciiTheme="minorHAnsi" w:hAnsiTheme="minorHAnsi" w:cstheme="minorHAnsi"/>
          <w:sz w:val="20"/>
          <w:lang w:eastAsia="pl-PL"/>
        </w:rPr>
      </w:pPr>
      <w:r w:rsidRPr="005101A0">
        <w:rPr>
          <w:rFonts w:asciiTheme="minorHAnsi" w:hAnsiTheme="minorHAnsi" w:cstheme="minorHAnsi"/>
          <w:sz w:val="20"/>
        </w:rPr>
        <w:t>Oświadczamy, że</w:t>
      </w:r>
      <w:r w:rsidRPr="004F164B">
        <w:rPr>
          <w:rStyle w:val="Odwoanieprzypisudolnego"/>
          <w:rFonts w:asciiTheme="minorHAnsi" w:hAnsiTheme="minorHAnsi" w:cstheme="minorHAnsi"/>
          <w:sz w:val="20"/>
        </w:rPr>
        <w:footnoteReference w:id="4"/>
      </w:r>
      <w:r w:rsidRPr="005101A0">
        <w:rPr>
          <w:rFonts w:asciiTheme="minorHAnsi" w:hAnsiTheme="minorHAnsi" w:cstheme="minorHAnsi"/>
          <w:sz w:val="20"/>
        </w:rPr>
        <w:t xml:space="preserve"> [jeśli dotyczy, w przypadku dopuszczenia podwykonawstwa]: </w:t>
      </w:r>
    </w:p>
    <w:p w14:paraId="06A783EF" w14:textId="77777777" w:rsidR="005D434E" w:rsidRPr="004F164B" w:rsidRDefault="00AC0325" w:rsidP="005D434E">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5D434E" w:rsidRPr="004F164B">
            <w:rPr>
              <w:rFonts w:ascii="Segoe UI Symbol" w:eastAsia="MS Gothic" w:hAnsi="Segoe UI Symbol" w:cs="Segoe UI Symbol"/>
              <w:sz w:val="20"/>
            </w:rPr>
            <w:t>☐</w:t>
          </w:r>
        </w:sdtContent>
      </w:sdt>
      <w:r w:rsidR="005D434E" w:rsidRPr="004F164B">
        <w:rPr>
          <w:rFonts w:asciiTheme="minorHAnsi" w:hAnsiTheme="minorHAnsi" w:cstheme="minorHAnsi"/>
          <w:sz w:val="20"/>
        </w:rPr>
        <w:tab/>
        <w:t>Przedmiot zamówienia wykonamy siłami własnymi;</w:t>
      </w:r>
    </w:p>
    <w:p w14:paraId="637D1381" w14:textId="64DD9EB9" w:rsidR="005D434E" w:rsidRPr="004F164B" w:rsidRDefault="00AC0325" w:rsidP="005D434E">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5D434E" w:rsidRPr="004F164B">
            <w:rPr>
              <w:rFonts w:ascii="Segoe UI Symbol" w:eastAsia="MS Gothic" w:hAnsi="Segoe UI Symbol" w:cs="Segoe UI Symbol"/>
              <w:sz w:val="20"/>
            </w:rPr>
            <w:t>☐</w:t>
          </w:r>
        </w:sdtContent>
      </w:sdt>
      <w:r w:rsidR="005D434E" w:rsidRPr="004F164B">
        <w:rPr>
          <w:rFonts w:asciiTheme="minorHAnsi" w:hAnsiTheme="minorHAnsi" w:cstheme="minorHAnsi"/>
          <w:sz w:val="20"/>
        </w:rPr>
        <w:tab/>
        <w:t xml:space="preserve">Powierzymy następującym podwykonawcom realizację </w:t>
      </w:r>
      <w:r w:rsidR="0055527A">
        <w:rPr>
          <w:rFonts w:asciiTheme="minorHAnsi" w:hAnsiTheme="minorHAnsi" w:cstheme="minorHAnsi"/>
          <w:sz w:val="20"/>
        </w:rPr>
        <w:t>transportu i załadunku</w:t>
      </w:r>
      <w:r w:rsidR="005D434E" w:rsidRPr="004F164B">
        <w:rPr>
          <w:rFonts w:asciiTheme="minorHAnsi" w:hAnsiTheme="minorHAnsi" w:cstheme="minorHAnsi"/>
          <w:sz w:val="20"/>
        </w:rPr>
        <w:t>:</w:t>
      </w:r>
    </w:p>
    <w:p w14:paraId="50623818" w14:textId="77777777" w:rsidR="005D434E" w:rsidRPr="004F164B" w:rsidRDefault="005D434E" w:rsidP="005D434E">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56"/>
        <w:gridCol w:w="3398"/>
        <w:gridCol w:w="4513"/>
      </w:tblGrid>
      <w:tr w:rsidR="005D434E" w:rsidRPr="004F164B" w14:paraId="13CC32B4" w14:textId="77777777" w:rsidTr="00CA29D5">
        <w:trPr>
          <w:jc w:val="center"/>
        </w:trPr>
        <w:tc>
          <w:tcPr>
            <w:tcW w:w="429" w:type="dxa"/>
            <w:shd w:val="clear" w:color="auto" w:fill="F2F2F2" w:themeFill="background1" w:themeFillShade="F2"/>
          </w:tcPr>
          <w:p w14:paraId="630ED0B3" w14:textId="77777777" w:rsidR="005D434E" w:rsidRPr="004F164B" w:rsidRDefault="005D434E" w:rsidP="00CA29D5">
            <w:pPr>
              <w:spacing w:line="240" w:lineRule="exact"/>
              <w:ind w:right="-284"/>
              <w:jc w:val="left"/>
              <w:rPr>
                <w:rFonts w:asciiTheme="minorHAnsi" w:hAnsiTheme="minorHAnsi" w:cstheme="minorHAnsi"/>
                <w:sz w:val="20"/>
              </w:rPr>
            </w:pPr>
            <w:r w:rsidRPr="004F164B">
              <w:rPr>
                <w:rFonts w:asciiTheme="minorHAnsi" w:hAnsiTheme="minorHAnsi" w:cstheme="minorHAnsi"/>
                <w:sz w:val="20"/>
              </w:rPr>
              <w:t>Lp.</w:t>
            </w:r>
          </w:p>
        </w:tc>
        <w:tc>
          <w:tcPr>
            <w:tcW w:w="3408" w:type="dxa"/>
            <w:shd w:val="clear" w:color="auto" w:fill="F2F2F2" w:themeFill="background1" w:themeFillShade="F2"/>
          </w:tcPr>
          <w:p w14:paraId="4A695704" w14:textId="77777777" w:rsidR="005D434E" w:rsidRPr="004F164B" w:rsidRDefault="005D434E" w:rsidP="00CA29D5">
            <w:pPr>
              <w:spacing w:line="240" w:lineRule="exact"/>
              <w:ind w:right="-284"/>
              <w:jc w:val="center"/>
              <w:rPr>
                <w:rFonts w:asciiTheme="minorHAnsi" w:hAnsiTheme="minorHAnsi" w:cstheme="minorHAnsi"/>
                <w:sz w:val="20"/>
              </w:rPr>
            </w:pPr>
            <w:r w:rsidRPr="004F164B">
              <w:rPr>
                <w:rFonts w:asciiTheme="minorHAnsi" w:hAnsiTheme="minorHAnsi" w:cstheme="minorHAnsi"/>
                <w:sz w:val="20"/>
              </w:rPr>
              <w:t>Nazwa i adres podwykonawcy</w:t>
            </w:r>
          </w:p>
        </w:tc>
        <w:tc>
          <w:tcPr>
            <w:tcW w:w="4530" w:type="dxa"/>
            <w:shd w:val="clear" w:color="auto" w:fill="F2F2F2" w:themeFill="background1" w:themeFillShade="F2"/>
          </w:tcPr>
          <w:p w14:paraId="463C152F" w14:textId="77777777" w:rsidR="005D434E" w:rsidRPr="004F164B" w:rsidRDefault="005D434E" w:rsidP="00CA29D5">
            <w:pPr>
              <w:spacing w:line="240" w:lineRule="exact"/>
              <w:ind w:right="-284"/>
              <w:jc w:val="center"/>
              <w:rPr>
                <w:rFonts w:asciiTheme="minorHAnsi" w:hAnsiTheme="minorHAnsi" w:cstheme="minorHAnsi"/>
                <w:sz w:val="20"/>
              </w:rPr>
            </w:pPr>
            <w:r w:rsidRPr="004F164B">
              <w:rPr>
                <w:rFonts w:asciiTheme="minorHAnsi" w:hAnsiTheme="minorHAnsi" w:cstheme="minorHAnsi"/>
                <w:sz w:val="20"/>
              </w:rPr>
              <w:t>Zakres zamówienia, który</w:t>
            </w:r>
          </w:p>
          <w:p w14:paraId="0A059906" w14:textId="77777777" w:rsidR="005D434E" w:rsidRPr="004F164B" w:rsidRDefault="005D434E" w:rsidP="00CA29D5">
            <w:pPr>
              <w:spacing w:line="240" w:lineRule="exact"/>
              <w:ind w:right="-284"/>
              <w:jc w:val="center"/>
              <w:rPr>
                <w:rFonts w:asciiTheme="minorHAnsi" w:hAnsiTheme="minorHAnsi" w:cstheme="minorHAnsi"/>
                <w:sz w:val="20"/>
              </w:rPr>
            </w:pPr>
            <w:r w:rsidRPr="004F164B">
              <w:rPr>
                <w:rFonts w:asciiTheme="minorHAnsi" w:hAnsiTheme="minorHAnsi" w:cstheme="minorHAnsi"/>
                <w:sz w:val="20"/>
              </w:rPr>
              <w:t>zostanie powierzony podwykonawcy</w:t>
            </w:r>
          </w:p>
        </w:tc>
      </w:tr>
      <w:tr w:rsidR="005D434E" w:rsidRPr="004F164B" w14:paraId="3FB96BEE" w14:textId="77777777" w:rsidTr="00CA29D5">
        <w:trPr>
          <w:jc w:val="center"/>
        </w:trPr>
        <w:tc>
          <w:tcPr>
            <w:tcW w:w="429" w:type="dxa"/>
          </w:tcPr>
          <w:p w14:paraId="1BC1EDB9" w14:textId="77777777" w:rsidR="005D434E" w:rsidRPr="004F164B" w:rsidRDefault="005D434E" w:rsidP="00CA29D5">
            <w:pPr>
              <w:spacing w:line="240" w:lineRule="exact"/>
              <w:ind w:right="-284"/>
              <w:jc w:val="center"/>
              <w:rPr>
                <w:rFonts w:asciiTheme="minorHAnsi" w:hAnsiTheme="minorHAnsi" w:cstheme="minorHAnsi"/>
                <w:sz w:val="20"/>
              </w:rPr>
            </w:pPr>
          </w:p>
        </w:tc>
        <w:tc>
          <w:tcPr>
            <w:tcW w:w="3408" w:type="dxa"/>
          </w:tcPr>
          <w:p w14:paraId="79C98CDF" w14:textId="77777777" w:rsidR="005D434E" w:rsidRPr="004F164B" w:rsidRDefault="005D434E" w:rsidP="00CA29D5">
            <w:pPr>
              <w:spacing w:line="240" w:lineRule="exact"/>
              <w:ind w:right="-284"/>
              <w:jc w:val="center"/>
              <w:rPr>
                <w:rFonts w:asciiTheme="minorHAnsi" w:hAnsiTheme="minorHAnsi" w:cstheme="minorHAnsi"/>
                <w:sz w:val="20"/>
              </w:rPr>
            </w:pPr>
          </w:p>
        </w:tc>
        <w:tc>
          <w:tcPr>
            <w:tcW w:w="4530" w:type="dxa"/>
          </w:tcPr>
          <w:p w14:paraId="442E4FD5" w14:textId="77777777" w:rsidR="005D434E" w:rsidRPr="004F164B" w:rsidRDefault="005D434E" w:rsidP="00CA29D5">
            <w:pPr>
              <w:spacing w:line="240" w:lineRule="exact"/>
              <w:ind w:right="-284"/>
              <w:jc w:val="center"/>
              <w:rPr>
                <w:rFonts w:asciiTheme="minorHAnsi" w:hAnsiTheme="minorHAnsi" w:cstheme="minorHAnsi"/>
                <w:sz w:val="20"/>
              </w:rPr>
            </w:pPr>
          </w:p>
        </w:tc>
      </w:tr>
      <w:tr w:rsidR="005D434E" w:rsidRPr="004F164B" w14:paraId="6A1403E6" w14:textId="77777777" w:rsidTr="00CA29D5">
        <w:trPr>
          <w:jc w:val="center"/>
        </w:trPr>
        <w:tc>
          <w:tcPr>
            <w:tcW w:w="429" w:type="dxa"/>
          </w:tcPr>
          <w:p w14:paraId="476E633A" w14:textId="77777777" w:rsidR="005D434E" w:rsidRPr="004F164B" w:rsidRDefault="005D434E" w:rsidP="00CA29D5">
            <w:pPr>
              <w:spacing w:line="240" w:lineRule="exact"/>
              <w:ind w:right="-284"/>
              <w:jc w:val="center"/>
              <w:rPr>
                <w:rFonts w:asciiTheme="minorHAnsi" w:hAnsiTheme="minorHAnsi" w:cstheme="minorHAnsi"/>
                <w:sz w:val="20"/>
              </w:rPr>
            </w:pPr>
          </w:p>
        </w:tc>
        <w:tc>
          <w:tcPr>
            <w:tcW w:w="3408" w:type="dxa"/>
          </w:tcPr>
          <w:p w14:paraId="70E172C5" w14:textId="77777777" w:rsidR="005D434E" w:rsidRPr="004F164B" w:rsidRDefault="005D434E" w:rsidP="00CA29D5">
            <w:pPr>
              <w:spacing w:line="240" w:lineRule="exact"/>
              <w:ind w:right="-284"/>
              <w:jc w:val="center"/>
              <w:rPr>
                <w:rFonts w:asciiTheme="minorHAnsi" w:hAnsiTheme="minorHAnsi" w:cstheme="minorHAnsi"/>
                <w:sz w:val="20"/>
              </w:rPr>
            </w:pPr>
          </w:p>
        </w:tc>
        <w:tc>
          <w:tcPr>
            <w:tcW w:w="4530" w:type="dxa"/>
          </w:tcPr>
          <w:p w14:paraId="13FCF371" w14:textId="77777777" w:rsidR="005D434E" w:rsidRPr="004F164B" w:rsidRDefault="005D434E" w:rsidP="00CA29D5">
            <w:pPr>
              <w:spacing w:line="240" w:lineRule="exact"/>
              <w:ind w:right="-284"/>
              <w:jc w:val="center"/>
              <w:rPr>
                <w:rFonts w:asciiTheme="minorHAnsi" w:hAnsiTheme="minorHAnsi" w:cstheme="minorHAnsi"/>
                <w:sz w:val="20"/>
              </w:rPr>
            </w:pPr>
          </w:p>
        </w:tc>
      </w:tr>
    </w:tbl>
    <w:p w14:paraId="1CE68432" w14:textId="77777777" w:rsidR="005D434E" w:rsidRPr="004F164B" w:rsidRDefault="005D434E" w:rsidP="005D434E">
      <w:pPr>
        <w:pStyle w:val="Akapitzlist"/>
        <w:spacing w:line="240" w:lineRule="auto"/>
        <w:ind w:left="426"/>
        <w:rPr>
          <w:rFonts w:asciiTheme="minorHAnsi" w:hAnsiTheme="minorHAnsi" w:cstheme="minorHAnsi"/>
          <w:sz w:val="20"/>
          <w:lang w:eastAsia="pl-PL"/>
        </w:rPr>
      </w:pPr>
    </w:p>
    <w:p w14:paraId="526A2C62" w14:textId="0E68CF1D" w:rsidR="005D434E" w:rsidRPr="00B37096" w:rsidRDefault="005D434E" w:rsidP="008A75B6">
      <w:pPr>
        <w:pStyle w:val="Akapitzlist"/>
        <w:numPr>
          <w:ilvl w:val="0"/>
          <w:numId w:val="59"/>
        </w:numPr>
        <w:spacing w:before="120" w:line="240" w:lineRule="auto"/>
        <w:ind w:left="426" w:hanging="426"/>
        <w:rPr>
          <w:rFonts w:asciiTheme="minorHAnsi" w:hAnsiTheme="minorHAnsi" w:cstheme="minorHAnsi"/>
          <w:sz w:val="20"/>
          <w:lang w:eastAsia="pl-PL"/>
        </w:rPr>
      </w:pPr>
      <w:r w:rsidRPr="00B37096">
        <w:rPr>
          <w:rFonts w:asciiTheme="minorHAnsi" w:hAnsiTheme="minorHAnsi" w:cstheme="minorHAnsi"/>
          <w:sz w:val="20"/>
          <w:lang w:eastAsia="pl-PL"/>
        </w:rPr>
        <w:t xml:space="preserve">Uważamy się za związanych niniejszą Ofertą przez okres </w:t>
      </w:r>
      <w:r w:rsidR="000E1222" w:rsidRPr="00B37096">
        <w:rPr>
          <w:rFonts w:asciiTheme="minorHAnsi" w:hAnsiTheme="minorHAnsi" w:cstheme="minorHAnsi"/>
          <w:sz w:val="20"/>
          <w:lang w:eastAsia="pl-PL"/>
        </w:rPr>
        <w:t xml:space="preserve">60 dni </w:t>
      </w:r>
      <w:r w:rsidR="007E3935">
        <w:rPr>
          <w:rFonts w:asciiTheme="minorHAnsi" w:hAnsiTheme="minorHAnsi" w:cstheme="minorHAnsi"/>
          <w:sz w:val="20"/>
          <w:lang w:eastAsia="pl-PL"/>
        </w:rPr>
        <w:t xml:space="preserve">kalendarzowych </w:t>
      </w:r>
      <w:r w:rsidR="0056084F" w:rsidRPr="0056084F">
        <w:rPr>
          <w:rFonts w:asciiTheme="minorHAnsi" w:hAnsiTheme="minorHAnsi" w:cstheme="minorHAnsi"/>
          <w:sz w:val="20"/>
          <w:lang w:eastAsia="pl-PL"/>
        </w:rPr>
        <w:t>licząc od upływu terminu składania Ofert</w:t>
      </w:r>
      <w:r w:rsidR="000E1222" w:rsidRPr="00B37096">
        <w:rPr>
          <w:rFonts w:asciiTheme="minorHAnsi" w:hAnsiTheme="minorHAnsi" w:cstheme="minorHAnsi"/>
          <w:sz w:val="20"/>
          <w:lang w:eastAsia="pl-PL"/>
        </w:rPr>
        <w:t>.</w:t>
      </w:r>
    </w:p>
    <w:p w14:paraId="4E358A9C" w14:textId="1F763A5B" w:rsidR="005D434E" w:rsidRDefault="005D434E" w:rsidP="008A75B6">
      <w:pPr>
        <w:pStyle w:val="Akapitzlist"/>
        <w:numPr>
          <w:ilvl w:val="0"/>
          <w:numId w:val="59"/>
        </w:numPr>
        <w:spacing w:before="120" w:line="240" w:lineRule="auto"/>
        <w:ind w:left="426" w:hanging="426"/>
        <w:rPr>
          <w:rFonts w:asciiTheme="minorHAnsi" w:hAnsiTheme="minorHAnsi" w:cstheme="minorHAnsi"/>
          <w:sz w:val="20"/>
        </w:rPr>
      </w:pPr>
      <w:r w:rsidRPr="008A75B6">
        <w:rPr>
          <w:rFonts w:asciiTheme="minorHAnsi" w:hAnsiTheme="minorHAnsi" w:cstheme="minorHAnsi"/>
          <w:sz w:val="20"/>
        </w:rPr>
        <w:t>Oświadczamy, że załączone dokumenty są jawne i nie zawierają informacji stanowiących tajemnicę przedsiębiorstwa</w:t>
      </w:r>
      <w:r w:rsidR="00A66C15">
        <w:rPr>
          <w:rFonts w:asciiTheme="minorHAnsi" w:hAnsiTheme="minorHAnsi" w:cstheme="minorHAnsi"/>
          <w:sz w:val="20"/>
        </w:rPr>
        <w:t>.</w:t>
      </w:r>
    </w:p>
    <w:p w14:paraId="7FF4A78A" w14:textId="2B72E1FF" w:rsidR="00014366" w:rsidRPr="008A75B6" w:rsidRDefault="00014366" w:rsidP="008A75B6">
      <w:pPr>
        <w:pStyle w:val="Akapitzlist"/>
        <w:numPr>
          <w:ilvl w:val="0"/>
          <w:numId w:val="59"/>
        </w:numPr>
        <w:spacing w:before="120" w:line="240" w:lineRule="auto"/>
        <w:ind w:left="426" w:hanging="426"/>
        <w:rPr>
          <w:rFonts w:asciiTheme="minorHAnsi" w:hAnsiTheme="minorHAnsi" w:cstheme="minorHAnsi"/>
          <w:sz w:val="20"/>
        </w:rPr>
      </w:pPr>
      <w:r>
        <w:rPr>
          <w:rFonts w:asciiTheme="minorHAnsi" w:hAnsiTheme="minorHAnsi" w:cstheme="minorHAnsi"/>
          <w:sz w:val="20"/>
        </w:rPr>
        <w:t>Oświadczamy że wyrażamy zgodę na przetwarzanie dany zamieszczonych w formularzu ofertowym przez PGE Dystrybucję S.A. w celu wystawienia faktury VAT.</w:t>
      </w:r>
    </w:p>
    <w:p w14:paraId="771368CC" w14:textId="5A79B7CF" w:rsidR="005D434E" w:rsidRDefault="005D434E" w:rsidP="008A75B6">
      <w:pPr>
        <w:pStyle w:val="Akapitzlist"/>
        <w:numPr>
          <w:ilvl w:val="0"/>
          <w:numId w:val="59"/>
        </w:numPr>
        <w:spacing w:before="120" w:line="240" w:lineRule="auto"/>
        <w:ind w:left="426" w:hanging="426"/>
        <w:rPr>
          <w:rFonts w:asciiTheme="minorHAnsi" w:hAnsiTheme="minorHAnsi" w:cstheme="minorHAnsi"/>
          <w:sz w:val="20"/>
        </w:rPr>
      </w:pPr>
      <w:r w:rsidRPr="008A75B6">
        <w:rPr>
          <w:rFonts w:asciiTheme="minorHAnsi" w:hAnsiTheme="minorHAnsi" w:cstheme="minorHAnsi"/>
          <w:sz w:val="20"/>
        </w:rPr>
        <w:t xml:space="preserve">Oświadczamy, że załączone do oferty dokumenty przedstawiają stan prawny i faktyczny, aktualny na dzień złożenia oferty (za składanie nieprawdziwych informacji </w:t>
      </w:r>
      <w:r w:rsidR="00A66C15">
        <w:rPr>
          <w:rFonts w:asciiTheme="minorHAnsi" w:hAnsiTheme="minorHAnsi" w:cstheme="minorHAnsi"/>
          <w:sz w:val="20"/>
        </w:rPr>
        <w:t>Kupujący</w:t>
      </w:r>
      <w:r w:rsidRPr="008A75B6">
        <w:rPr>
          <w:rFonts w:asciiTheme="minorHAnsi" w:hAnsiTheme="minorHAnsi" w:cstheme="minorHAnsi"/>
          <w:sz w:val="20"/>
        </w:rPr>
        <w:t xml:space="preserve"> odpowiada zgodnie z art. 270 Kodeksu Karnego).</w:t>
      </w:r>
    </w:p>
    <w:p w14:paraId="592DBCF2" w14:textId="0C23381F" w:rsidR="005D434E" w:rsidRDefault="005D434E" w:rsidP="00A66C15">
      <w:pPr>
        <w:pStyle w:val="Akapitzlist"/>
        <w:numPr>
          <w:ilvl w:val="0"/>
          <w:numId w:val="59"/>
        </w:numPr>
        <w:spacing w:before="120" w:line="240" w:lineRule="auto"/>
        <w:ind w:left="426" w:hanging="426"/>
        <w:rPr>
          <w:rFonts w:asciiTheme="minorHAnsi" w:hAnsiTheme="minorHAnsi" w:cstheme="minorHAnsi"/>
          <w:sz w:val="20"/>
        </w:rPr>
      </w:pPr>
      <w:r w:rsidRPr="00A66C1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w:t>
      </w:r>
      <w:r w:rsidR="0040402D">
        <w:rPr>
          <w:rFonts w:asciiTheme="minorHAnsi" w:hAnsiTheme="minorHAnsi" w:cstheme="minorHAnsi"/>
          <w:sz w:val="20"/>
        </w:rPr>
        <w:t xml:space="preserve">przystąpienia do przedmiotowego postępowania. </w:t>
      </w:r>
    </w:p>
    <w:p w14:paraId="4A0A970C" w14:textId="46634699" w:rsidR="00251E5C" w:rsidRDefault="00251E5C" w:rsidP="00251E5C">
      <w:pPr>
        <w:pStyle w:val="Akapitzlist"/>
        <w:numPr>
          <w:ilvl w:val="0"/>
          <w:numId w:val="59"/>
        </w:numPr>
        <w:spacing w:before="120" w:line="240" w:lineRule="auto"/>
        <w:ind w:left="426" w:hanging="426"/>
        <w:rPr>
          <w:rFonts w:asciiTheme="minorHAnsi" w:hAnsiTheme="minorHAnsi" w:cstheme="minorHAnsi"/>
          <w:sz w:val="20"/>
        </w:rPr>
      </w:pPr>
      <w:r w:rsidRPr="00251E5C">
        <w:rPr>
          <w:rFonts w:asciiTheme="minorHAnsi" w:hAnsiTheme="minorHAnsi" w:cstheme="minorHAnsi"/>
          <w:sz w:val="20"/>
          <w:lang w:eastAsia="pl-PL"/>
        </w:rPr>
        <w:t>Zapoznaliśmy się z klauzulą informacyjną dotyczącą przetwarzania danych osobowych będących załącznikiem nr 4 do umowy i zamieszczon</w:t>
      </w:r>
      <w:r>
        <w:rPr>
          <w:rFonts w:asciiTheme="minorHAnsi" w:hAnsiTheme="minorHAnsi" w:cstheme="minorHAnsi"/>
          <w:sz w:val="20"/>
          <w:lang w:eastAsia="pl-PL"/>
        </w:rPr>
        <w:t>ych</w:t>
      </w:r>
      <w:r w:rsidRPr="00251E5C">
        <w:rPr>
          <w:rFonts w:asciiTheme="minorHAnsi" w:hAnsiTheme="minorHAnsi" w:cstheme="minorHAnsi"/>
          <w:sz w:val="20"/>
          <w:lang w:eastAsia="pl-PL"/>
        </w:rPr>
        <w:t xml:space="preserve"> na stronie internetowej: </w:t>
      </w:r>
      <w:r>
        <w:rPr>
          <w:rFonts w:asciiTheme="minorHAnsi" w:hAnsiTheme="minorHAnsi" w:cstheme="minorHAnsi"/>
          <w:sz w:val="20"/>
          <w:lang w:eastAsia="pl-PL"/>
        </w:rPr>
        <w:t xml:space="preserve"> </w:t>
      </w:r>
      <w:hyperlink r:id="rId13" w:history="1">
        <w:r w:rsidRPr="00251E5C">
          <w:rPr>
            <w:rStyle w:val="Hipercze"/>
            <w:rFonts w:asciiTheme="minorHAnsi" w:hAnsiTheme="minorHAnsi" w:cstheme="minorHAnsi"/>
            <w:sz w:val="20"/>
          </w:rPr>
          <w:t>https://pgedystrybucja.pl/przetargi</w:t>
        </w:r>
      </w:hyperlink>
    </w:p>
    <w:p w14:paraId="7B6A7E5A" w14:textId="6543FD18" w:rsidR="005D434E" w:rsidRPr="00EA123B" w:rsidRDefault="005D434E" w:rsidP="00EA123B">
      <w:pPr>
        <w:spacing w:before="120" w:after="120" w:line="240" w:lineRule="exact"/>
        <w:ind w:firstLine="426"/>
        <w:rPr>
          <w:rFonts w:asciiTheme="minorHAnsi" w:hAnsiTheme="minorHAnsi" w:cstheme="minorHAnsi"/>
          <w:sz w:val="20"/>
          <w:lang w:eastAsia="pl-PL"/>
        </w:rPr>
      </w:pPr>
      <w:r w:rsidRPr="00251E5C">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251E5C">
        <w:rPr>
          <w:rFonts w:asciiTheme="minorHAnsi" w:hAnsiTheme="minorHAnsi" w:cstheme="minorHAnsi"/>
          <w:sz w:val="20"/>
          <w:lang w:eastAsia="pl-PL"/>
        </w:rPr>
        <w:t xml:space="preserve">zamówienia </w:t>
      </w:r>
      <w:r w:rsidRPr="00251E5C">
        <w:rPr>
          <w:rFonts w:asciiTheme="minorHAnsi" w:hAnsiTheme="minorHAnsi" w:cstheme="minorHAnsi"/>
          <w:sz w:val="20"/>
          <w:lang w:eastAsia="pl-PL"/>
        </w:rPr>
        <w:t xml:space="preserve">w niniejszym postępowaniu. Spełniliśmy w imieniu </w:t>
      </w:r>
      <w:r w:rsidR="00251E5C">
        <w:rPr>
          <w:rFonts w:asciiTheme="minorHAnsi" w:hAnsiTheme="minorHAnsi" w:cstheme="minorHAnsi"/>
          <w:sz w:val="20"/>
          <w:lang w:eastAsia="pl-PL"/>
        </w:rPr>
        <w:t>Sprzedającego</w:t>
      </w:r>
      <w:r w:rsidRPr="00251E5C">
        <w:rPr>
          <w:rFonts w:asciiTheme="minorHAnsi" w:hAnsiTheme="minorHAnsi" w:cstheme="minorHAnsi"/>
          <w:sz w:val="20"/>
          <w:lang w:eastAsia="pl-PL"/>
        </w:rPr>
        <w:t xml:space="preserve"> wobec tych osób obowiązek informacyjny </w:t>
      </w:r>
      <w:r w:rsidR="00251E5C">
        <w:rPr>
          <w:rFonts w:asciiTheme="minorHAnsi" w:hAnsiTheme="minorHAnsi" w:cstheme="minorHAnsi"/>
          <w:sz w:val="20"/>
          <w:lang w:eastAsia="pl-PL"/>
        </w:rPr>
        <w:t>Sprzedającego</w:t>
      </w:r>
      <w:r w:rsidRPr="00251E5C">
        <w:rPr>
          <w:rFonts w:asciiTheme="minorHAnsi" w:hAnsiTheme="minorHAnsi" w:cstheme="minorHAnsi"/>
          <w:sz w:val="20"/>
          <w:lang w:eastAsia="pl-PL"/>
        </w:rPr>
        <w:t xml:space="preserve"> z art. 14 RODO, zgodnie z klauzulą informacyjną </w:t>
      </w:r>
      <w:r w:rsidR="006F2D40">
        <w:rPr>
          <w:rFonts w:asciiTheme="minorHAnsi" w:hAnsiTheme="minorHAnsi" w:cstheme="minorHAnsi"/>
          <w:sz w:val="20"/>
          <w:lang w:eastAsia="pl-PL"/>
        </w:rPr>
        <w:t>Sprzedającego</w:t>
      </w:r>
      <w:r w:rsidR="00CA2A1A">
        <w:rPr>
          <w:rFonts w:asciiTheme="minorHAnsi" w:hAnsiTheme="minorHAnsi" w:cstheme="minorHAnsi"/>
          <w:sz w:val="20"/>
          <w:lang w:eastAsia="pl-PL"/>
        </w:rPr>
        <w:t xml:space="preserve"> dołączonej do umowy i</w:t>
      </w:r>
      <w:r w:rsidR="006F2D40" w:rsidRPr="00251E5C">
        <w:rPr>
          <w:rFonts w:asciiTheme="minorHAnsi" w:hAnsiTheme="minorHAnsi" w:cstheme="minorHAnsi"/>
          <w:sz w:val="20"/>
          <w:lang w:eastAsia="pl-PL"/>
        </w:rPr>
        <w:t xml:space="preserve"> </w:t>
      </w:r>
      <w:r w:rsidRPr="00251E5C">
        <w:rPr>
          <w:rFonts w:asciiTheme="minorHAnsi" w:hAnsiTheme="minorHAnsi" w:cstheme="minorHAnsi"/>
          <w:sz w:val="20"/>
          <w:lang w:eastAsia="pl-PL"/>
        </w:rPr>
        <w:t>zamieszczon</w:t>
      </w:r>
      <w:r w:rsidR="00CA2A1A">
        <w:rPr>
          <w:rFonts w:asciiTheme="minorHAnsi" w:hAnsiTheme="minorHAnsi" w:cstheme="minorHAnsi"/>
          <w:sz w:val="20"/>
          <w:lang w:eastAsia="pl-PL"/>
        </w:rPr>
        <w:t>ej</w:t>
      </w:r>
      <w:r w:rsidRPr="00251E5C">
        <w:rPr>
          <w:rFonts w:asciiTheme="minorHAnsi" w:hAnsiTheme="minorHAnsi" w:cstheme="minorHAnsi"/>
          <w:sz w:val="20"/>
          <w:lang w:eastAsia="pl-PL"/>
        </w:rPr>
        <w:t xml:space="preserve"> na stronie internetowej:</w:t>
      </w:r>
      <w:r w:rsidR="00EA123B">
        <w:rPr>
          <w:rFonts w:asciiTheme="minorHAnsi" w:hAnsiTheme="minorHAnsi" w:cstheme="minorHAnsi"/>
          <w:sz w:val="20"/>
          <w:lang w:eastAsia="pl-PL"/>
        </w:rPr>
        <w:t xml:space="preserve"> </w:t>
      </w:r>
      <w:hyperlink r:id="rId14" w:history="1">
        <w:r w:rsidR="00EA123B" w:rsidRPr="001A388D">
          <w:rPr>
            <w:rStyle w:val="Hipercze"/>
            <w:rFonts w:asciiTheme="minorHAnsi" w:hAnsiTheme="minorHAnsi" w:cstheme="minorHAnsi"/>
            <w:sz w:val="20"/>
          </w:rPr>
          <w:t>https://pgedystrybucja.pl/przetargi</w:t>
        </w:r>
      </w:hyperlink>
      <w:r w:rsidR="00EA123B" w:rsidRPr="00B94E95">
        <w:rPr>
          <w:rFonts w:asciiTheme="minorHAnsi" w:hAnsiTheme="minorHAnsi" w:cstheme="minorHAnsi"/>
          <w:i/>
          <w:sz w:val="20"/>
          <w:lang w:eastAsia="pl-PL"/>
        </w:rPr>
        <w:t>;</w:t>
      </w:r>
    </w:p>
    <w:p w14:paraId="0111D16E" w14:textId="36EED8C8" w:rsidR="004E7399" w:rsidRPr="00EA123B" w:rsidRDefault="005D434E" w:rsidP="00EA123B">
      <w:pPr>
        <w:pStyle w:val="Akapitzlist"/>
        <w:numPr>
          <w:ilvl w:val="0"/>
          <w:numId w:val="59"/>
        </w:numPr>
        <w:spacing w:before="120" w:line="240" w:lineRule="auto"/>
        <w:ind w:left="426" w:hanging="426"/>
        <w:rPr>
          <w:rFonts w:asciiTheme="minorHAnsi" w:hAnsiTheme="minorHAnsi" w:cstheme="minorHAnsi"/>
          <w:sz w:val="20"/>
          <w:lang w:eastAsia="pl-PL"/>
        </w:rPr>
      </w:pPr>
      <w:r w:rsidRPr="00697637">
        <w:rPr>
          <w:rFonts w:asciiTheme="minorHAnsi" w:hAnsiTheme="minorHAnsi" w:cstheme="minorHAnsi"/>
          <w:sz w:val="20"/>
          <w:lang w:eastAsia="pl-PL"/>
        </w:rPr>
        <w:t>Do niniejszej oferty są dołączone następujące załączniki:</w:t>
      </w:r>
    </w:p>
    <w:p w14:paraId="4313168A" w14:textId="0B1960E3" w:rsidR="004E7399" w:rsidRPr="004E7399" w:rsidRDefault="004E7399" w:rsidP="00EA123B">
      <w:pPr>
        <w:widowControl w:val="0"/>
        <w:shd w:val="clear" w:color="auto" w:fill="FFFFFF"/>
        <w:tabs>
          <w:tab w:val="left" w:pos="567"/>
        </w:tabs>
        <w:autoSpaceDE w:val="0"/>
        <w:autoSpaceDN w:val="0"/>
        <w:adjustRightInd w:val="0"/>
        <w:spacing w:line="240" w:lineRule="auto"/>
        <w:ind w:right="43"/>
        <w:rPr>
          <w:rFonts w:asciiTheme="minorHAnsi" w:hAnsiTheme="minorHAnsi" w:cstheme="minorHAnsi"/>
          <w:bCs/>
          <w:sz w:val="20"/>
        </w:rPr>
      </w:pPr>
      <w:r w:rsidRPr="008C346F">
        <w:rPr>
          <w:rFonts w:asciiTheme="minorHAnsi" w:hAnsiTheme="minorHAnsi" w:cstheme="minorHAnsi"/>
          <w:b/>
          <w:sz w:val="20"/>
        </w:rPr>
        <w:t>Załącznik nr 1</w:t>
      </w:r>
      <w:r w:rsidRPr="004E7399">
        <w:rPr>
          <w:rFonts w:asciiTheme="minorHAnsi" w:hAnsiTheme="minorHAnsi" w:cstheme="minorHAnsi"/>
          <w:bCs/>
          <w:sz w:val="20"/>
        </w:rPr>
        <w:t xml:space="preserve"> </w:t>
      </w:r>
      <w:r w:rsidR="008C346F">
        <w:rPr>
          <w:rFonts w:asciiTheme="minorHAnsi" w:hAnsiTheme="minorHAnsi" w:cstheme="minorHAnsi"/>
          <w:bCs/>
          <w:sz w:val="20"/>
        </w:rPr>
        <w:t>–</w:t>
      </w:r>
      <w:r w:rsidRPr="004E7399">
        <w:rPr>
          <w:rFonts w:asciiTheme="minorHAnsi" w:hAnsiTheme="minorHAnsi" w:cstheme="minorHAnsi"/>
          <w:bCs/>
          <w:sz w:val="20"/>
        </w:rPr>
        <w:t xml:space="preserve"> </w:t>
      </w:r>
      <w:r w:rsidR="008C346F">
        <w:rPr>
          <w:rFonts w:asciiTheme="minorHAnsi" w:hAnsiTheme="minorHAnsi" w:cstheme="minorHAnsi"/>
          <w:bCs/>
          <w:sz w:val="20"/>
        </w:rPr>
        <w:t>Aktualne z</w:t>
      </w:r>
      <w:r w:rsidRPr="004E7399">
        <w:rPr>
          <w:rFonts w:asciiTheme="minorHAnsi" w:hAnsiTheme="minorHAnsi" w:cstheme="minorHAnsi"/>
          <w:bCs/>
          <w:sz w:val="20"/>
        </w:rPr>
        <w:t>ezwolenie na transport odpadów lub wpis do rejestru, o którym mowa w art. 49 ustawy z dnia 14.12.2012r. o odpadach (t.j. Dz.U. 2023 poz. 1587  z późn. zm.)</w:t>
      </w:r>
      <w:r w:rsidR="008C346F">
        <w:rPr>
          <w:rFonts w:asciiTheme="minorHAnsi" w:hAnsiTheme="minorHAnsi" w:cstheme="minorHAnsi"/>
          <w:bCs/>
          <w:sz w:val="20"/>
        </w:rPr>
        <w:t xml:space="preserve"> w zakresie obejmującym przedmiot umowy.</w:t>
      </w:r>
    </w:p>
    <w:p w14:paraId="74CB761D" w14:textId="67A68E46" w:rsidR="008C346F" w:rsidRPr="008C346F" w:rsidRDefault="004E7399" w:rsidP="00EA123B">
      <w:pPr>
        <w:widowControl w:val="0"/>
        <w:shd w:val="clear" w:color="auto" w:fill="FFFFFF"/>
        <w:tabs>
          <w:tab w:val="left" w:pos="567"/>
        </w:tabs>
        <w:autoSpaceDE w:val="0"/>
        <w:autoSpaceDN w:val="0"/>
        <w:adjustRightInd w:val="0"/>
        <w:spacing w:line="240" w:lineRule="auto"/>
        <w:ind w:right="43"/>
        <w:rPr>
          <w:rFonts w:asciiTheme="minorHAnsi" w:hAnsiTheme="minorHAnsi" w:cstheme="minorHAnsi"/>
          <w:bCs/>
          <w:sz w:val="20"/>
        </w:rPr>
      </w:pPr>
      <w:r w:rsidRPr="008C346F">
        <w:rPr>
          <w:rFonts w:asciiTheme="minorHAnsi" w:hAnsiTheme="minorHAnsi" w:cstheme="minorHAnsi"/>
          <w:b/>
          <w:sz w:val="20"/>
        </w:rPr>
        <w:t>Załącznik nr 2</w:t>
      </w:r>
      <w:r w:rsidRPr="004E7399">
        <w:rPr>
          <w:rFonts w:asciiTheme="minorHAnsi" w:hAnsiTheme="minorHAnsi" w:cstheme="minorHAnsi"/>
          <w:bCs/>
          <w:sz w:val="20"/>
        </w:rPr>
        <w:t xml:space="preserve"> </w:t>
      </w:r>
      <w:r w:rsidR="008C346F">
        <w:rPr>
          <w:rFonts w:asciiTheme="minorHAnsi" w:hAnsiTheme="minorHAnsi" w:cstheme="minorHAnsi"/>
          <w:bCs/>
          <w:sz w:val="20"/>
        </w:rPr>
        <w:t>–</w:t>
      </w:r>
      <w:r w:rsidRPr="004E7399">
        <w:rPr>
          <w:rFonts w:asciiTheme="minorHAnsi" w:hAnsiTheme="minorHAnsi" w:cstheme="minorHAnsi"/>
          <w:bCs/>
          <w:sz w:val="20"/>
        </w:rPr>
        <w:t xml:space="preserve"> </w:t>
      </w:r>
      <w:r w:rsidR="008C346F">
        <w:rPr>
          <w:rFonts w:asciiTheme="minorHAnsi" w:hAnsiTheme="minorHAnsi" w:cstheme="minorHAnsi"/>
          <w:bCs/>
          <w:sz w:val="20"/>
        </w:rPr>
        <w:t>Aktualne z</w:t>
      </w:r>
      <w:r w:rsidRPr="004E7399">
        <w:rPr>
          <w:rFonts w:asciiTheme="minorHAnsi" w:hAnsiTheme="minorHAnsi" w:cstheme="minorHAnsi"/>
          <w:bCs/>
          <w:sz w:val="20"/>
        </w:rPr>
        <w:t>ezwolenie na przetwarzanie odpadów lub wpis do rejestru podmiotów wprowadzających produkty, produkty w opakowaniach i gospodarujących odpadami, w zakresie, o którym mowa w art. 50 ust.1 pkt 5 lit. a ustawy z dnia 14.12.2012r.  o odpadach (t.j. Dz.U. 2023 poz. 1587 z późn. zm.)</w:t>
      </w:r>
      <w:r w:rsidR="008C346F">
        <w:rPr>
          <w:rFonts w:asciiTheme="minorHAnsi" w:hAnsiTheme="minorHAnsi" w:cstheme="minorHAnsi"/>
          <w:bCs/>
          <w:sz w:val="20"/>
        </w:rPr>
        <w:t xml:space="preserve"> w zakresie obejmującym przedmiot umowy</w:t>
      </w:r>
      <w:r>
        <w:rPr>
          <w:rFonts w:asciiTheme="minorHAnsi" w:hAnsiTheme="minorHAnsi" w:cstheme="minorHAnsi"/>
          <w:bCs/>
          <w:sz w:val="20"/>
        </w:rPr>
        <w:t>.</w:t>
      </w:r>
    </w:p>
    <w:p w14:paraId="3C5C65E0" w14:textId="36226A34" w:rsidR="008C346F" w:rsidRPr="00EA123B" w:rsidRDefault="008C346F" w:rsidP="00EA123B">
      <w:pPr>
        <w:tabs>
          <w:tab w:val="left" w:pos="426"/>
        </w:tabs>
        <w:spacing w:line="240" w:lineRule="auto"/>
        <w:rPr>
          <w:rFonts w:asciiTheme="minorHAnsi" w:hAnsiTheme="minorHAnsi" w:cstheme="minorHAnsi"/>
          <w:bCs/>
          <w:sz w:val="20"/>
        </w:rPr>
      </w:pPr>
      <w:r w:rsidRPr="008C346F">
        <w:rPr>
          <w:rFonts w:asciiTheme="minorHAnsi" w:hAnsiTheme="minorHAnsi" w:cstheme="minorHAnsi"/>
          <w:b/>
          <w:sz w:val="20"/>
        </w:rPr>
        <w:t>Załącznik nr 3</w:t>
      </w:r>
      <w:r>
        <w:rPr>
          <w:rFonts w:asciiTheme="minorHAnsi" w:hAnsiTheme="minorHAnsi" w:cstheme="minorHAnsi"/>
          <w:bCs/>
          <w:sz w:val="20"/>
        </w:rPr>
        <w:t xml:space="preserve"> </w:t>
      </w:r>
      <w:r w:rsidRPr="008C346F">
        <w:rPr>
          <w:rFonts w:asciiTheme="minorHAnsi" w:hAnsiTheme="minorHAnsi" w:cstheme="minorHAnsi"/>
          <w:bCs/>
          <w:sz w:val="20"/>
        </w:rPr>
        <w:t xml:space="preserve">aktualny odpis z właściwego rejestru albo aktualny wydruk wpisu z Centralnej Ewidencji </w:t>
      </w:r>
      <w:r w:rsidR="003720EE">
        <w:rPr>
          <w:rFonts w:asciiTheme="minorHAnsi" w:hAnsiTheme="minorHAnsi" w:cstheme="minorHAnsi"/>
          <w:bCs/>
          <w:sz w:val="20"/>
        </w:rPr>
        <w:br/>
      </w:r>
      <w:r w:rsidRPr="008C346F">
        <w:rPr>
          <w:rFonts w:asciiTheme="minorHAnsi" w:hAnsiTheme="minorHAnsi" w:cstheme="minorHAnsi"/>
          <w:bCs/>
          <w:sz w:val="20"/>
        </w:rPr>
        <w:t>i Informacji o Działalności Gospodarczej Rzeczypospolitej Polskiej, wystawiony nie wcześniej niż 6 miesięcy przed upływem terminu składania ofert,</w:t>
      </w:r>
    </w:p>
    <w:p w14:paraId="56361BE5" w14:textId="61511126" w:rsidR="00CB5DE7" w:rsidRDefault="008C346F" w:rsidP="00EA123B">
      <w:pPr>
        <w:tabs>
          <w:tab w:val="left" w:pos="426"/>
        </w:tabs>
        <w:spacing w:line="240" w:lineRule="auto"/>
        <w:rPr>
          <w:rFonts w:asciiTheme="minorHAnsi" w:hAnsiTheme="minorHAnsi" w:cstheme="minorHAnsi"/>
          <w:bCs/>
          <w:sz w:val="20"/>
        </w:rPr>
      </w:pPr>
      <w:r w:rsidRPr="008C346F">
        <w:rPr>
          <w:rFonts w:asciiTheme="minorHAnsi" w:hAnsiTheme="minorHAnsi" w:cstheme="minorHAnsi"/>
          <w:b/>
          <w:sz w:val="20"/>
        </w:rPr>
        <w:t>Załącznik nr 4</w:t>
      </w:r>
      <w:r>
        <w:rPr>
          <w:rFonts w:asciiTheme="minorHAnsi" w:hAnsiTheme="minorHAnsi" w:cstheme="minorHAnsi"/>
          <w:bCs/>
          <w:sz w:val="20"/>
        </w:rPr>
        <w:t xml:space="preserve"> </w:t>
      </w:r>
      <w:r w:rsidRPr="008C346F">
        <w:rPr>
          <w:rFonts w:asciiTheme="minorHAnsi" w:hAnsiTheme="minorHAnsi" w:cstheme="minorHAnsi"/>
          <w:bCs/>
          <w:sz w:val="20"/>
        </w:rPr>
        <w:t xml:space="preserve">odpis potwierdzenia zgłoszenia Kupującego jako podatnika VAT oraz odpis Zaświadczenia </w:t>
      </w:r>
      <w:r w:rsidR="003720EE">
        <w:rPr>
          <w:rFonts w:asciiTheme="minorHAnsi" w:hAnsiTheme="minorHAnsi" w:cstheme="minorHAnsi"/>
          <w:bCs/>
          <w:sz w:val="20"/>
        </w:rPr>
        <w:br/>
      </w:r>
      <w:r w:rsidRPr="008C346F">
        <w:rPr>
          <w:rFonts w:asciiTheme="minorHAnsi" w:hAnsiTheme="minorHAnsi" w:cstheme="minorHAnsi"/>
          <w:bCs/>
          <w:sz w:val="20"/>
        </w:rPr>
        <w:t xml:space="preserve">o numerze identyfikacyjnym REGON, </w:t>
      </w:r>
    </w:p>
    <w:p w14:paraId="7624080A" w14:textId="7E0BCAD9" w:rsidR="00A453FC" w:rsidRDefault="008C346F" w:rsidP="00EA123B">
      <w:pPr>
        <w:tabs>
          <w:tab w:val="left" w:pos="426"/>
        </w:tabs>
        <w:spacing w:line="240" w:lineRule="auto"/>
        <w:rPr>
          <w:rFonts w:asciiTheme="minorHAnsi" w:hAnsiTheme="minorHAnsi" w:cstheme="minorHAnsi"/>
          <w:bCs/>
          <w:sz w:val="20"/>
        </w:rPr>
      </w:pPr>
      <w:r w:rsidRPr="008C346F">
        <w:rPr>
          <w:rFonts w:asciiTheme="minorHAnsi" w:hAnsiTheme="minorHAnsi" w:cstheme="minorHAnsi"/>
          <w:b/>
          <w:sz w:val="20"/>
        </w:rPr>
        <w:t xml:space="preserve">Załącznik nr </w:t>
      </w:r>
      <w:r>
        <w:rPr>
          <w:rFonts w:asciiTheme="minorHAnsi" w:hAnsiTheme="minorHAnsi" w:cstheme="minorHAnsi"/>
          <w:b/>
          <w:sz w:val="20"/>
        </w:rPr>
        <w:t>5</w:t>
      </w:r>
      <w:r>
        <w:rPr>
          <w:rFonts w:asciiTheme="minorHAnsi" w:hAnsiTheme="minorHAnsi" w:cstheme="minorHAnsi"/>
          <w:bCs/>
          <w:sz w:val="20"/>
        </w:rPr>
        <w:t xml:space="preserve"> </w:t>
      </w:r>
      <w:r w:rsidRPr="008C346F">
        <w:rPr>
          <w:rFonts w:asciiTheme="minorHAnsi" w:hAnsiTheme="minorHAnsi" w:cstheme="minorHAnsi"/>
          <w:bCs/>
          <w:sz w:val="20"/>
        </w:rPr>
        <w:t xml:space="preserve">imienne upoważnienie (pełnomocnictwo) do reprezentowania Kupującego, jeżeli oferta podpisana jest przez osobę (osoby) inną niż ujawniona we właściwym rejestrze, jako uprawnioną do reprezentowania Kupującego, </w:t>
      </w:r>
    </w:p>
    <w:p w14:paraId="735B8B78" w14:textId="2571E430" w:rsidR="00DF656D" w:rsidRDefault="00A453FC" w:rsidP="00EA123B">
      <w:pPr>
        <w:tabs>
          <w:tab w:val="left" w:pos="426"/>
        </w:tabs>
        <w:spacing w:line="240" w:lineRule="auto"/>
        <w:rPr>
          <w:rFonts w:ascii="Aptos" w:hAnsi="Aptos" w:cs="Aptos"/>
          <w:bCs/>
          <w:sz w:val="20"/>
        </w:rPr>
      </w:pPr>
      <w:r w:rsidRPr="00A453FC">
        <w:rPr>
          <w:rFonts w:asciiTheme="minorHAnsi" w:hAnsiTheme="minorHAnsi" w:cstheme="minorHAnsi"/>
          <w:b/>
          <w:sz w:val="20"/>
        </w:rPr>
        <w:t>Załącznik nr 6</w:t>
      </w:r>
      <w:r>
        <w:rPr>
          <w:rFonts w:asciiTheme="minorHAnsi" w:hAnsiTheme="minorHAnsi" w:cstheme="minorHAnsi"/>
          <w:bCs/>
          <w:sz w:val="20"/>
        </w:rPr>
        <w:t xml:space="preserve"> </w:t>
      </w:r>
      <w:r w:rsidR="00DF656D" w:rsidRPr="000A0E38">
        <w:rPr>
          <w:rFonts w:ascii="Aptos" w:hAnsi="Aptos" w:cs="Aptos"/>
          <w:bCs/>
          <w:sz w:val="20"/>
        </w:rPr>
        <w:t>Kopia polisy ubezpieczeniowej od odpowiedzialności cywilnej o wartości  sumy gwarancyjnej  minimum  100 000 zł </w:t>
      </w:r>
      <w:r w:rsidR="00DF656D" w:rsidRPr="00134E15">
        <w:rPr>
          <w:rFonts w:ascii="Aptos" w:hAnsi="Aptos" w:cs="Aptos"/>
          <w:bCs/>
          <w:sz w:val="20"/>
        </w:rPr>
        <w:t>.</w:t>
      </w:r>
    </w:p>
    <w:p w14:paraId="38929AFB" w14:textId="77777777" w:rsidR="00640B80" w:rsidRPr="00EA123B" w:rsidRDefault="00640B80" w:rsidP="00EA123B">
      <w:pPr>
        <w:tabs>
          <w:tab w:val="left" w:pos="426"/>
        </w:tabs>
        <w:spacing w:line="240" w:lineRule="auto"/>
        <w:rPr>
          <w:rFonts w:ascii="Aptos" w:hAnsi="Aptos" w:cs="Aptos"/>
          <w:bCs/>
          <w:sz w:val="20"/>
        </w:rPr>
      </w:pPr>
    </w:p>
    <w:p w14:paraId="69D46AFB" w14:textId="77777777" w:rsidR="004C48A5" w:rsidRPr="004C48A5" w:rsidRDefault="004C48A5" w:rsidP="004C48A5">
      <w:pPr>
        <w:tabs>
          <w:tab w:val="left" w:pos="426"/>
        </w:tabs>
        <w:spacing w:line="240" w:lineRule="auto"/>
        <w:jc w:val="left"/>
        <w:rPr>
          <w:rFonts w:asciiTheme="minorHAnsi" w:hAnsiTheme="minorHAnsi" w:cstheme="minorHAnsi"/>
          <w:bCs/>
          <w:sz w:val="20"/>
        </w:rPr>
      </w:pPr>
      <w:r w:rsidRPr="004C48A5">
        <w:rPr>
          <w:rFonts w:asciiTheme="minorHAnsi" w:hAnsiTheme="minorHAnsi" w:cstheme="minorHAnsi"/>
          <w:b/>
          <w:bCs/>
          <w:sz w:val="20"/>
        </w:rPr>
        <w:t xml:space="preserve">Uwaga: W przypadku złożenia kserokopii wyż. wym. dokumentów, muszą być one poświadczone na każdej zapisanej stronie „za zgodność z oryginałem” przez osoby uprawnione do reprezentowania Kupującego. </w:t>
      </w:r>
      <w:r w:rsidRPr="004C48A5">
        <w:rPr>
          <w:rFonts w:asciiTheme="minorHAnsi" w:hAnsiTheme="minorHAnsi" w:cstheme="minorHAnsi"/>
          <w:bCs/>
          <w:sz w:val="20"/>
        </w:rPr>
        <w:t> </w:t>
      </w:r>
    </w:p>
    <w:p w14:paraId="4EFE7B57" w14:textId="77777777" w:rsidR="004C48A5" w:rsidRDefault="004C48A5" w:rsidP="005D434E">
      <w:pPr>
        <w:tabs>
          <w:tab w:val="left" w:pos="426"/>
        </w:tabs>
        <w:spacing w:line="240" w:lineRule="auto"/>
        <w:ind w:firstLine="426"/>
        <w:jc w:val="left"/>
        <w:rPr>
          <w:rFonts w:asciiTheme="minorHAnsi" w:hAnsiTheme="minorHAnsi" w:cstheme="minorHAnsi"/>
          <w:bCs/>
          <w:sz w:val="20"/>
        </w:rPr>
      </w:pPr>
    </w:p>
    <w:p w14:paraId="6BBE270F" w14:textId="77777777" w:rsidR="00C40B48" w:rsidRDefault="00C40B48" w:rsidP="00EA123B">
      <w:pPr>
        <w:tabs>
          <w:tab w:val="left" w:pos="426"/>
        </w:tabs>
        <w:spacing w:line="240" w:lineRule="auto"/>
        <w:jc w:val="left"/>
        <w:rPr>
          <w:rFonts w:asciiTheme="minorHAnsi" w:hAnsiTheme="minorHAnsi" w:cstheme="minorHAnsi"/>
          <w:bCs/>
          <w:sz w:val="20"/>
        </w:rPr>
      </w:pPr>
    </w:p>
    <w:p w14:paraId="2BD78098" w14:textId="77777777" w:rsidR="00C40B48" w:rsidRDefault="00C40B48" w:rsidP="005D434E">
      <w:pPr>
        <w:tabs>
          <w:tab w:val="left" w:pos="426"/>
        </w:tabs>
        <w:spacing w:line="240" w:lineRule="auto"/>
        <w:ind w:firstLine="426"/>
        <w:jc w:val="left"/>
        <w:rPr>
          <w:rFonts w:asciiTheme="minorHAnsi" w:hAnsiTheme="minorHAnsi" w:cstheme="minorHAnsi"/>
          <w:bCs/>
          <w:sz w:val="20"/>
        </w:rPr>
      </w:pPr>
    </w:p>
    <w:p w14:paraId="20470171" w14:textId="77777777" w:rsidR="00C40B48" w:rsidRDefault="00C40B48" w:rsidP="005D434E">
      <w:pPr>
        <w:tabs>
          <w:tab w:val="left" w:pos="426"/>
        </w:tabs>
        <w:spacing w:line="240" w:lineRule="auto"/>
        <w:ind w:firstLine="426"/>
        <w:jc w:val="left"/>
        <w:rPr>
          <w:rFonts w:asciiTheme="minorHAnsi" w:hAnsiTheme="minorHAnsi" w:cstheme="minorHAnsi"/>
          <w:bCs/>
          <w:sz w:val="20"/>
        </w:rPr>
      </w:pPr>
    </w:p>
    <w:p w14:paraId="1B1A1625" w14:textId="77777777" w:rsidR="00C40B48" w:rsidRDefault="00C40B48" w:rsidP="005D434E">
      <w:pPr>
        <w:tabs>
          <w:tab w:val="left" w:pos="426"/>
        </w:tabs>
        <w:spacing w:line="240" w:lineRule="auto"/>
        <w:ind w:firstLine="426"/>
        <w:jc w:val="left"/>
        <w:rPr>
          <w:rFonts w:asciiTheme="minorHAnsi" w:hAnsiTheme="minorHAnsi" w:cstheme="minorHAnsi"/>
          <w:bCs/>
          <w:sz w:val="20"/>
        </w:rPr>
      </w:pPr>
    </w:p>
    <w:p w14:paraId="097B0C03" w14:textId="77777777" w:rsidR="005D434E" w:rsidRPr="004F164B" w:rsidRDefault="005D434E" w:rsidP="005D434E">
      <w:pPr>
        <w:spacing w:after="80" w:line="240" w:lineRule="exact"/>
        <w:ind w:left="4690" w:right="-993" w:firstLine="708"/>
        <w:rPr>
          <w:rFonts w:asciiTheme="minorHAnsi" w:hAnsiTheme="minorHAnsi" w:cstheme="minorHAnsi"/>
          <w:sz w:val="20"/>
        </w:rPr>
      </w:pPr>
      <w:bookmarkStart w:id="4" w:name="_Ref528247260"/>
      <w:bookmarkStart w:id="5" w:name="_Toc528334789"/>
      <w:bookmarkStart w:id="6" w:name="_Toc19182901"/>
      <w:r w:rsidRPr="004F164B">
        <w:rPr>
          <w:rFonts w:asciiTheme="minorHAnsi" w:hAnsiTheme="minorHAnsi" w:cstheme="minorHAnsi"/>
          <w:sz w:val="20"/>
        </w:rPr>
        <w:t>...................................................................................</w:t>
      </w:r>
    </w:p>
    <w:p w14:paraId="50888D0E" w14:textId="77777777" w:rsidR="005D434E" w:rsidRPr="004F164B" w:rsidRDefault="005D434E" w:rsidP="00640B80">
      <w:pPr>
        <w:spacing w:line="240" w:lineRule="auto"/>
        <w:ind w:left="5398" w:right="68" w:hanging="153"/>
        <w:jc w:val="center"/>
        <w:rPr>
          <w:rFonts w:asciiTheme="minorHAnsi" w:hAnsiTheme="minorHAnsi" w:cstheme="minorHAnsi"/>
          <w:i/>
          <w:sz w:val="20"/>
        </w:rPr>
      </w:pPr>
      <w:r w:rsidRPr="004F164B">
        <w:rPr>
          <w:rFonts w:asciiTheme="minorHAnsi" w:hAnsiTheme="minorHAnsi" w:cstheme="minorHAnsi"/>
          <w:i/>
          <w:sz w:val="20"/>
        </w:rPr>
        <w:t>Data i podpisy osób uprawnionych do składania</w:t>
      </w:r>
    </w:p>
    <w:p w14:paraId="2198343F" w14:textId="7C10BC8F" w:rsidR="005D434E" w:rsidRDefault="005D434E" w:rsidP="00640B80">
      <w:pPr>
        <w:spacing w:line="240" w:lineRule="auto"/>
        <w:ind w:left="5398" w:right="68" w:hanging="153"/>
        <w:jc w:val="center"/>
        <w:rPr>
          <w:rFonts w:asciiTheme="minorHAnsi" w:hAnsiTheme="minorHAnsi" w:cstheme="minorHAnsi"/>
          <w:i/>
          <w:sz w:val="20"/>
        </w:rPr>
      </w:pPr>
      <w:r w:rsidRPr="004F164B">
        <w:rPr>
          <w:rFonts w:asciiTheme="minorHAnsi" w:hAnsiTheme="minorHAnsi" w:cstheme="minorHAnsi"/>
          <w:i/>
          <w:sz w:val="20"/>
        </w:rPr>
        <w:t xml:space="preserve">oświadczeń woli w imieniu </w:t>
      </w:r>
      <w:bookmarkEnd w:id="4"/>
      <w:bookmarkEnd w:id="5"/>
      <w:bookmarkEnd w:id="6"/>
      <w:r w:rsidR="00E329D8">
        <w:rPr>
          <w:rFonts w:asciiTheme="minorHAnsi" w:hAnsiTheme="minorHAnsi" w:cstheme="minorHAnsi"/>
          <w:i/>
          <w:sz w:val="20"/>
        </w:rPr>
        <w:t>Kupującego</w:t>
      </w:r>
    </w:p>
    <w:p w14:paraId="4874E7B9" w14:textId="5695AA26" w:rsidR="005D434E" w:rsidRPr="004F164B" w:rsidRDefault="001B5F22" w:rsidP="00640B80">
      <w:pPr>
        <w:spacing w:line="240" w:lineRule="auto"/>
        <w:ind w:left="5398" w:right="68" w:hanging="153"/>
        <w:jc w:val="center"/>
        <w:rPr>
          <w:rFonts w:asciiTheme="minorHAnsi" w:hAnsiTheme="minorHAnsi" w:cstheme="minorHAnsi"/>
          <w:sz w:val="20"/>
        </w:rPr>
      </w:pPr>
      <w:r>
        <w:rPr>
          <w:rFonts w:asciiTheme="minorHAnsi" w:hAnsiTheme="minorHAnsi" w:cstheme="minorHAnsi"/>
          <w:i/>
          <w:sz w:val="20"/>
        </w:rPr>
        <w:t>Pieczęć  firmowa</w:t>
      </w:r>
      <w:bookmarkEnd w:id="3"/>
    </w:p>
    <w:sectPr w:rsidR="005D434E" w:rsidRPr="004F164B" w:rsidSect="009E0995">
      <w:headerReference w:type="even" r:id="rId15"/>
      <w:headerReference w:type="default" r:id="rId16"/>
      <w:footerReference w:type="default" r:id="rId17"/>
      <w:headerReference w:type="first" r:id="rId18"/>
      <w:footerReference w:type="first" r:id="rId19"/>
      <w:pgSz w:w="11906" w:h="16838"/>
      <w:pgMar w:top="851" w:right="1416" w:bottom="426" w:left="1531" w:header="568"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7D4C" w14:textId="77777777" w:rsidR="00622A38" w:rsidRDefault="00622A38" w:rsidP="004A302B">
      <w:pPr>
        <w:spacing w:line="240" w:lineRule="auto"/>
      </w:pPr>
      <w:r>
        <w:separator/>
      </w:r>
    </w:p>
  </w:endnote>
  <w:endnote w:type="continuationSeparator" w:id="0">
    <w:p w14:paraId="4B84C400" w14:textId="77777777" w:rsidR="00622A38" w:rsidRDefault="00622A38" w:rsidP="004A302B">
      <w:pPr>
        <w:spacing w:line="240" w:lineRule="auto"/>
      </w:pPr>
      <w:r>
        <w:continuationSeparator/>
      </w:r>
    </w:p>
  </w:endnote>
  <w:endnote w:type="continuationNotice" w:id="1">
    <w:p w14:paraId="64729218" w14:textId="77777777" w:rsidR="00622A38" w:rsidRDefault="00622A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6374E7" w:rsidRPr="00DD5C5D" w:rsidRDefault="006374E7" w:rsidP="00DD5C5D">
    <w:pPr>
      <w:pStyle w:val="Nagwek"/>
      <w:jc w:val="center"/>
      <w:rPr>
        <w:rFonts w:ascii="Calibri" w:hAnsi="Calibri"/>
        <w:bCs/>
        <w:sz w:val="16"/>
        <w:szCs w:val="16"/>
      </w:rPr>
    </w:pPr>
  </w:p>
  <w:p w14:paraId="30522759" w14:textId="772B9D9B" w:rsidR="006374E7" w:rsidRDefault="006374E7"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9E0995">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9E0995">
      <w:rPr>
        <w:rFonts w:ascii="Calibri" w:hAnsi="Calibri"/>
        <w:bCs/>
        <w:noProof/>
        <w:sz w:val="16"/>
        <w:szCs w:val="16"/>
      </w:rPr>
      <w:t>4</w:t>
    </w:r>
    <w:r w:rsidRPr="00DD5C5D">
      <w:rPr>
        <w:rFonts w:ascii="Calibri" w:hAnsi="Calibri"/>
        <w:bCs/>
        <w:sz w:val="16"/>
        <w:szCs w:val="16"/>
      </w:rPr>
      <w:fldChar w:fldCharType="end"/>
    </w:r>
  </w:p>
  <w:p w14:paraId="3052275A" w14:textId="77777777" w:rsidR="006374E7" w:rsidRDefault="006374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ACBF" w14:textId="77777777" w:rsidR="004045A5" w:rsidRDefault="004045A5">
    <w:pPr>
      <w:pStyle w:val="Stopka"/>
    </w:pPr>
  </w:p>
  <w:p w14:paraId="19BAF290" w14:textId="77777777" w:rsidR="004045A5" w:rsidRDefault="004045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A0F1" w14:textId="77777777" w:rsidR="00622A38" w:rsidRDefault="00622A38" w:rsidP="004A302B">
      <w:pPr>
        <w:spacing w:line="240" w:lineRule="auto"/>
      </w:pPr>
      <w:r>
        <w:separator/>
      </w:r>
    </w:p>
  </w:footnote>
  <w:footnote w:type="continuationSeparator" w:id="0">
    <w:p w14:paraId="3FCBE4A9" w14:textId="77777777" w:rsidR="00622A38" w:rsidRDefault="00622A38" w:rsidP="004A302B">
      <w:pPr>
        <w:spacing w:line="240" w:lineRule="auto"/>
      </w:pPr>
      <w:r>
        <w:continuationSeparator/>
      </w:r>
    </w:p>
  </w:footnote>
  <w:footnote w:type="continuationNotice" w:id="1">
    <w:p w14:paraId="5BE9D987" w14:textId="77777777" w:rsidR="00622A38" w:rsidRDefault="00622A38">
      <w:pPr>
        <w:spacing w:line="240" w:lineRule="auto"/>
      </w:pPr>
    </w:p>
  </w:footnote>
  <w:footnote w:id="2">
    <w:p w14:paraId="33159E32" w14:textId="50370213" w:rsidR="00622AAB" w:rsidRPr="00F2601C" w:rsidRDefault="00622AAB" w:rsidP="00622AA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 xml:space="preserve">W przypadku </w:t>
      </w:r>
      <w:r>
        <w:rPr>
          <w:rFonts w:cstheme="minorHAnsi"/>
          <w:sz w:val="16"/>
          <w:szCs w:val="16"/>
        </w:rPr>
        <w:t>Kupujących</w:t>
      </w:r>
      <w:r w:rsidRPr="00F2601C">
        <w:rPr>
          <w:rFonts w:cstheme="minorHAnsi"/>
          <w:sz w:val="16"/>
          <w:szCs w:val="16"/>
        </w:rPr>
        <w:t xml:space="preserve"> wspólnie składających Ofertę należy wpisać wszystki</w:t>
      </w:r>
      <w:r>
        <w:rPr>
          <w:rFonts w:cstheme="minorHAnsi"/>
          <w:sz w:val="16"/>
          <w:szCs w:val="16"/>
        </w:rPr>
        <w:t>e podmioty</w:t>
      </w:r>
      <w:r w:rsidRPr="00F2601C">
        <w:rPr>
          <w:rFonts w:cstheme="minorHAnsi"/>
          <w:sz w:val="16"/>
          <w:szCs w:val="16"/>
        </w:rPr>
        <w:t>, w przypadku konsorcjum należy wskazać również Lidera</w:t>
      </w:r>
    </w:p>
  </w:footnote>
  <w:footnote w:id="3">
    <w:p w14:paraId="4617ECD2" w14:textId="77777777" w:rsidR="006374E7" w:rsidRPr="00F2601C" w:rsidRDefault="006374E7" w:rsidP="005D434E">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14:paraId="5319E825" w14:textId="77777777" w:rsidR="006374E7" w:rsidRPr="001A6201" w:rsidRDefault="006374E7" w:rsidP="005D434E">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10D4F" w14:textId="50E5DF0C" w:rsidR="004045A5" w:rsidRDefault="004045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CB51" w14:textId="0F6FD909" w:rsidR="000E01D9" w:rsidRDefault="000E01D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D311" w14:textId="0D123B0B" w:rsidR="004045A5" w:rsidRDefault="004045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250634E"/>
    <w:multiLevelType w:val="hybridMultilevel"/>
    <w:tmpl w:val="9758B7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B2F8F"/>
    <w:multiLevelType w:val="hybridMultilevel"/>
    <w:tmpl w:val="B70CDD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6E25E2"/>
    <w:multiLevelType w:val="hybridMultilevel"/>
    <w:tmpl w:val="D92E504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940FF2"/>
    <w:multiLevelType w:val="multilevel"/>
    <w:tmpl w:val="ABAA3C92"/>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 w15:restartNumberingAfterBreak="0">
    <w:nsid w:val="0AE35CD7"/>
    <w:multiLevelType w:val="hybridMultilevel"/>
    <w:tmpl w:val="FD02DB26"/>
    <w:lvl w:ilvl="0" w:tplc="FBD85680">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B63C0B"/>
    <w:multiLevelType w:val="hybridMultilevel"/>
    <w:tmpl w:val="558A1E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401DC"/>
    <w:multiLevelType w:val="multilevel"/>
    <w:tmpl w:val="EE108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935661"/>
    <w:multiLevelType w:val="hybridMultilevel"/>
    <w:tmpl w:val="615EF25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9A63BE3"/>
    <w:multiLevelType w:val="multilevel"/>
    <w:tmpl w:val="FC5E2C4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19C9719A"/>
    <w:multiLevelType w:val="hybridMultilevel"/>
    <w:tmpl w:val="4D5E6184"/>
    <w:lvl w:ilvl="0" w:tplc="04150001">
      <w:start w:val="1"/>
      <w:numFmt w:val="bullet"/>
      <w:lvlText w:val=""/>
      <w:lvlJc w:val="left"/>
      <w:pPr>
        <w:tabs>
          <w:tab w:val="num" w:pos="1080"/>
        </w:tabs>
        <w:ind w:left="1080" w:hanging="360"/>
      </w:pPr>
      <w:rPr>
        <w:rFonts w:ascii="Symbol" w:hAnsi="Symbol" w:hint="default"/>
      </w:rPr>
    </w:lvl>
    <w:lvl w:ilvl="1" w:tplc="0254C0F4">
      <w:start w:val="1"/>
      <w:numFmt w:val="decimal"/>
      <w:lvlText w:val="%2."/>
      <w:lvlJc w:val="left"/>
      <w:pPr>
        <w:tabs>
          <w:tab w:val="num" w:pos="1800"/>
        </w:tabs>
        <w:ind w:left="1800" w:hanging="360"/>
      </w:pPr>
      <w:rPr>
        <w:rFonts w:hint="default"/>
        <w:b/>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D96407B"/>
    <w:multiLevelType w:val="multilevel"/>
    <w:tmpl w:val="835CE74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F20720"/>
    <w:multiLevelType w:val="hybridMultilevel"/>
    <w:tmpl w:val="0FAED7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9002FB"/>
    <w:multiLevelType w:val="multilevel"/>
    <w:tmpl w:val="1E0C170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3E7B2A"/>
    <w:multiLevelType w:val="multilevel"/>
    <w:tmpl w:val="0966C8E4"/>
    <w:lvl w:ilvl="0">
      <w:start w:val="1"/>
      <w:numFmt w:val="decimal"/>
      <w:lvlText w:val="%1."/>
      <w:legacy w:legacy="1" w:legacySpace="0" w:legacyIndent="365"/>
      <w:lvlJc w:val="left"/>
      <w:rPr>
        <w:rFonts w:ascii="Calibri" w:hAnsi="Calibri" w:cs="Calibri" w:hint="default"/>
      </w:rPr>
    </w:lvl>
    <w:lvl w:ilvl="1">
      <w:start w:val="1"/>
      <w:numFmt w:val="lowerLetter"/>
      <w:lvlText w:val="%2."/>
      <w:lvlJc w:val="left"/>
      <w:pPr>
        <w:ind w:left="1440" w:hanging="360"/>
      </w:pPr>
    </w:lvl>
    <w:lvl w:ilvl="2">
      <w:start w:val="1"/>
      <w:numFmt w:val="lowerLetter"/>
      <w:lvlText w:val="%3)"/>
      <w:lvlJc w:val="left"/>
      <w:pPr>
        <w:ind w:left="2340" w:hanging="360"/>
      </w:pPr>
      <w:rPr>
        <w:rFonts w:asciiTheme="minorHAnsi" w:eastAsia="Times New Roman" w:hAnsiTheme="minorHAnsi" w:cs="Arial" w:hint="default"/>
      </w:rPr>
    </w:lvl>
    <w:lvl w:ilvl="3">
      <w:start w:val="1"/>
      <w:numFmt w:val="decimal"/>
      <w:lvlText w:val="%4."/>
      <w:lvlJc w:val="left"/>
      <w:pPr>
        <w:ind w:left="2880" w:hanging="360"/>
      </w:pPr>
      <w:rPr>
        <w:b/>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A96B84"/>
    <w:multiLevelType w:val="multilevel"/>
    <w:tmpl w:val="195EAE0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4A490A53"/>
    <w:multiLevelType w:val="multilevel"/>
    <w:tmpl w:val="9C6EC44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940722"/>
    <w:multiLevelType w:val="multilevel"/>
    <w:tmpl w:val="BAECA050"/>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227DBC"/>
    <w:multiLevelType w:val="hybridMultilevel"/>
    <w:tmpl w:val="FD80E3F6"/>
    <w:lvl w:ilvl="0" w:tplc="F836ED06">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5DAF1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D217738"/>
    <w:multiLevelType w:val="multilevel"/>
    <w:tmpl w:val="E8B0365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C33AC2"/>
    <w:multiLevelType w:val="hybridMultilevel"/>
    <w:tmpl w:val="D8F0F22E"/>
    <w:lvl w:ilvl="0" w:tplc="739CA0E0">
      <w:start w:val="1"/>
      <w:numFmt w:val="decimal"/>
      <w:lvlText w:val="%1."/>
      <w:lvlJc w:val="left"/>
      <w:pPr>
        <w:ind w:left="1069"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AF28D8"/>
    <w:multiLevelType w:val="hybridMultilevel"/>
    <w:tmpl w:val="EBCEF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793E42"/>
    <w:multiLevelType w:val="hybridMultilevel"/>
    <w:tmpl w:val="FB9C2A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6851457B"/>
    <w:multiLevelType w:val="multilevel"/>
    <w:tmpl w:val="5056456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688E594D"/>
    <w:multiLevelType w:val="hybridMultilevel"/>
    <w:tmpl w:val="1FF2F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3"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B45E64"/>
    <w:multiLevelType w:val="hybridMultilevel"/>
    <w:tmpl w:val="5CC6A0AA"/>
    <w:lvl w:ilvl="0" w:tplc="702822BC">
      <w:start w:val="1"/>
      <w:numFmt w:val="bullet"/>
      <w:lvlText w:val=""/>
      <w:lvlJc w:val="left"/>
      <w:pPr>
        <w:ind w:left="1366" w:hanging="360"/>
      </w:pPr>
      <w:rPr>
        <w:rFonts w:ascii="Symbol" w:hAnsi="Symbol" w:hint="default"/>
      </w:rPr>
    </w:lvl>
    <w:lvl w:ilvl="1" w:tplc="04150003">
      <w:start w:val="1"/>
      <w:numFmt w:val="bullet"/>
      <w:lvlText w:val="o"/>
      <w:lvlJc w:val="left"/>
      <w:pPr>
        <w:ind w:left="2086" w:hanging="360"/>
      </w:pPr>
      <w:rPr>
        <w:rFonts w:ascii="Courier New" w:hAnsi="Courier New" w:cs="Courier New" w:hint="default"/>
      </w:rPr>
    </w:lvl>
    <w:lvl w:ilvl="2" w:tplc="04150005">
      <w:start w:val="1"/>
      <w:numFmt w:val="bullet"/>
      <w:lvlText w:val=""/>
      <w:lvlJc w:val="left"/>
      <w:pPr>
        <w:ind w:left="2806" w:hanging="360"/>
      </w:pPr>
      <w:rPr>
        <w:rFonts w:ascii="Wingdings" w:hAnsi="Wingdings" w:hint="default"/>
      </w:rPr>
    </w:lvl>
    <w:lvl w:ilvl="3" w:tplc="04150001">
      <w:start w:val="1"/>
      <w:numFmt w:val="bullet"/>
      <w:lvlText w:val=""/>
      <w:lvlJc w:val="left"/>
      <w:pPr>
        <w:ind w:left="3526" w:hanging="360"/>
      </w:pPr>
      <w:rPr>
        <w:rFonts w:ascii="Symbol" w:hAnsi="Symbol" w:hint="default"/>
      </w:rPr>
    </w:lvl>
    <w:lvl w:ilvl="4" w:tplc="04150003">
      <w:start w:val="1"/>
      <w:numFmt w:val="bullet"/>
      <w:lvlText w:val="o"/>
      <w:lvlJc w:val="left"/>
      <w:pPr>
        <w:ind w:left="4246" w:hanging="360"/>
      </w:pPr>
      <w:rPr>
        <w:rFonts w:ascii="Courier New" w:hAnsi="Courier New" w:cs="Courier New" w:hint="default"/>
      </w:rPr>
    </w:lvl>
    <w:lvl w:ilvl="5" w:tplc="04150005">
      <w:start w:val="1"/>
      <w:numFmt w:val="bullet"/>
      <w:lvlText w:val=""/>
      <w:lvlJc w:val="left"/>
      <w:pPr>
        <w:ind w:left="4966" w:hanging="360"/>
      </w:pPr>
      <w:rPr>
        <w:rFonts w:ascii="Wingdings" w:hAnsi="Wingdings" w:hint="default"/>
      </w:rPr>
    </w:lvl>
    <w:lvl w:ilvl="6" w:tplc="04150001">
      <w:start w:val="1"/>
      <w:numFmt w:val="bullet"/>
      <w:lvlText w:val=""/>
      <w:lvlJc w:val="left"/>
      <w:pPr>
        <w:ind w:left="5686" w:hanging="360"/>
      </w:pPr>
      <w:rPr>
        <w:rFonts w:ascii="Symbol" w:hAnsi="Symbol" w:hint="default"/>
      </w:rPr>
    </w:lvl>
    <w:lvl w:ilvl="7" w:tplc="04150003">
      <w:start w:val="1"/>
      <w:numFmt w:val="bullet"/>
      <w:lvlText w:val="o"/>
      <w:lvlJc w:val="left"/>
      <w:pPr>
        <w:ind w:left="6406" w:hanging="360"/>
      </w:pPr>
      <w:rPr>
        <w:rFonts w:ascii="Courier New" w:hAnsi="Courier New" w:cs="Courier New" w:hint="default"/>
      </w:rPr>
    </w:lvl>
    <w:lvl w:ilvl="8" w:tplc="04150005">
      <w:start w:val="1"/>
      <w:numFmt w:val="bullet"/>
      <w:lvlText w:val=""/>
      <w:lvlJc w:val="left"/>
      <w:pPr>
        <w:ind w:left="7126" w:hanging="360"/>
      </w:pPr>
      <w:rPr>
        <w:rFonts w:ascii="Wingdings" w:hAnsi="Wingdings" w:hint="default"/>
      </w:rPr>
    </w:lvl>
  </w:abstractNum>
  <w:abstractNum w:abstractNumId="58" w15:restartNumberingAfterBreak="0">
    <w:nsid w:val="7A0A2381"/>
    <w:multiLevelType w:val="multilevel"/>
    <w:tmpl w:val="B93CBD88"/>
    <w:lvl w:ilvl="0">
      <w:start w:val="1"/>
      <w:numFmt w:val="lowerLetter"/>
      <w:lvlText w:val="%1)"/>
      <w:lvlJc w:val="left"/>
      <w:rPr>
        <w:rFonts w:ascii="Calibri" w:eastAsia="Arial" w:hAnsi="Calibri" w:cs="Calibri"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BC16861"/>
    <w:multiLevelType w:val="multilevel"/>
    <w:tmpl w:val="E6166B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C628C0"/>
    <w:multiLevelType w:val="multilevel"/>
    <w:tmpl w:val="22E28DE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2" w15:restartNumberingAfterBreak="0">
    <w:nsid w:val="7E316762"/>
    <w:multiLevelType w:val="multilevel"/>
    <w:tmpl w:val="14787E54"/>
    <w:lvl w:ilvl="0">
      <w:start w:val="1"/>
      <w:numFmt w:val="decimal"/>
      <w:lvlText w:val="%1."/>
      <w:lvlJc w:val="left"/>
      <w:rPr>
        <w:rFonts w:asciiTheme="minorHAnsi" w:eastAsia="Arial" w:hAnsiTheme="minorHAnsi" w:cstheme="minorHAnsi" w:hint="default"/>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5181673">
    <w:abstractNumId w:val="30"/>
  </w:num>
  <w:num w:numId="2" w16cid:durableId="1666979336">
    <w:abstractNumId w:val="13"/>
  </w:num>
  <w:num w:numId="3" w16cid:durableId="1569002419">
    <w:abstractNumId w:val="5"/>
  </w:num>
  <w:num w:numId="4" w16cid:durableId="711419993">
    <w:abstractNumId w:val="50"/>
  </w:num>
  <w:num w:numId="5" w16cid:durableId="767311502">
    <w:abstractNumId w:val="26"/>
  </w:num>
  <w:num w:numId="6" w16cid:durableId="659388706">
    <w:abstractNumId w:val="21"/>
  </w:num>
  <w:num w:numId="7" w16cid:durableId="50813717">
    <w:abstractNumId w:val="35"/>
  </w:num>
  <w:num w:numId="8" w16cid:durableId="623653734">
    <w:abstractNumId w:val="59"/>
  </w:num>
  <w:num w:numId="9" w16cid:durableId="1562791111">
    <w:abstractNumId w:val="18"/>
  </w:num>
  <w:num w:numId="10" w16cid:durableId="761488436">
    <w:abstractNumId w:val="43"/>
  </w:num>
  <w:num w:numId="11" w16cid:durableId="2125807985">
    <w:abstractNumId w:val="31"/>
  </w:num>
  <w:num w:numId="12" w16cid:durableId="603801976">
    <w:abstractNumId w:val="25"/>
  </w:num>
  <w:num w:numId="13" w16cid:durableId="407310743">
    <w:abstractNumId w:val="15"/>
  </w:num>
  <w:num w:numId="14" w16cid:durableId="584148101">
    <w:abstractNumId w:val="33"/>
  </w:num>
  <w:num w:numId="15" w16cid:durableId="917522607">
    <w:abstractNumId w:val="40"/>
  </w:num>
  <w:num w:numId="16" w16cid:durableId="18237236">
    <w:abstractNumId w:val="60"/>
  </w:num>
  <w:num w:numId="17" w16cid:durableId="681056908">
    <w:abstractNumId w:val="23"/>
  </w:num>
  <w:num w:numId="18" w16cid:durableId="1243486738">
    <w:abstractNumId w:val="7"/>
  </w:num>
  <w:num w:numId="19" w16cid:durableId="170141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2832954">
    <w:abstractNumId w:val="9"/>
  </w:num>
  <w:num w:numId="21" w16cid:durableId="494806763">
    <w:abstractNumId w:val="10"/>
  </w:num>
  <w:num w:numId="22" w16cid:durableId="1305087900">
    <w:abstractNumId w:val="20"/>
  </w:num>
  <w:num w:numId="23" w16cid:durableId="1485005066">
    <w:abstractNumId w:val="29"/>
  </w:num>
  <w:num w:numId="24" w16cid:durableId="1828353440">
    <w:abstractNumId w:val="34"/>
  </w:num>
  <w:num w:numId="25" w16cid:durableId="1355956507">
    <w:abstractNumId w:val="39"/>
  </w:num>
  <w:num w:numId="26" w16cid:durableId="1594777093">
    <w:abstractNumId w:val="49"/>
  </w:num>
  <w:num w:numId="27" w16cid:durableId="852231303">
    <w:abstractNumId w:val="22"/>
  </w:num>
  <w:num w:numId="28" w16cid:durableId="1606692431">
    <w:abstractNumId w:val="56"/>
  </w:num>
  <w:num w:numId="29" w16cid:durableId="374160297">
    <w:abstractNumId w:val="55"/>
  </w:num>
  <w:num w:numId="30" w16cid:durableId="623580339">
    <w:abstractNumId w:val="28"/>
  </w:num>
  <w:num w:numId="31" w16cid:durableId="1174760684">
    <w:abstractNumId w:val="19"/>
  </w:num>
  <w:num w:numId="32" w16cid:durableId="754130306">
    <w:abstractNumId w:val="11"/>
  </w:num>
  <w:num w:numId="33" w16cid:durableId="1535338352">
    <w:abstractNumId w:val="24"/>
  </w:num>
  <w:num w:numId="34" w16cid:durableId="1462965077">
    <w:abstractNumId w:val="53"/>
  </w:num>
  <w:num w:numId="35" w16cid:durableId="956178735">
    <w:abstractNumId w:val="12"/>
  </w:num>
  <w:num w:numId="36" w16cid:durableId="444009522">
    <w:abstractNumId w:val="52"/>
  </w:num>
  <w:num w:numId="37" w16cid:durableId="225070470">
    <w:abstractNumId w:val="6"/>
  </w:num>
  <w:num w:numId="38" w16cid:durableId="1599291524">
    <w:abstractNumId w:val="45"/>
  </w:num>
  <w:num w:numId="39" w16cid:durableId="450828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889710">
    <w:abstractNumId w:val="54"/>
  </w:num>
  <w:num w:numId="41" w16cid:durableId="1853761993">
    <w:abstractNumId w:val="42"/>
  </w:num>
  <w:num w:numId="42" w16cid:durableId="2060127892">
    <w:abstractNumId w:val="14"/>
  </w:num>
  <w:num w:numId="43" w16cid:durableId="703672017">
    <w:abstractNumId w:val="37"/>
  </w:num>
  <w:num w:numId="44" w16cid:durableId="1537547404">
    <w:abstractNumId w:val="32"/>
  </w:num>
  <w:num w:numId="45" w16cid:durableId="1792238510">
    <w:abstractNumId w:val="48"/>
  </w:num>
  <w:num w:numId="46" w16cid:durableId="2064213863">
    <w:abstractNumId w:val="46"/>
  </w:num>
  <w:num w:numId="47" w16cid:durableId="336270295">
    <w:abstractNumId w:val="8"/>
  </w:num>
  <w:num w:numId="48" w16cid:durableId="226427461">
    <w:abstractNumId w:val="51"/>
  </w:num>
  <w:num w:numId="49" w16cid:durableId="1767339640">
    <w:abstractNumId w:val="3"/>
  </w:num>
  <w:num w:numId="50" w16cid:durableId="636298647">
    <w:abstractNumId w:val="47"/>
  </w:num>
  <w:num w:numId="51" w16cid:durableId="770783786">
    <w:abstractNumId w:val="62"/>
  </w:num>
  <w:num w:numId="52" w16cid:durableId="769617262">
    <w:abstractNumId w:val="58"/>
  </w:num>
  <w:num w:numId="53" w16cid:durableId="527062006">
    <w:abstractNumId w:val="36"/>
  </w:num>
  <w:num w:numId="54" w16cid:durableId="1523664996">
    <w:abstractNumId w:val="44"/>
  </w:num>
  <w:num w:numId="55" w16cid:durableId="14142783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209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010805">
    <w:abstractNumId w:val="61"/>
  </w:num>
  <w:num w:numId="58" w16cid:durableId="1358703592">
    <w:abstractNumId w:val="57"/>
  </w:num>
  <w:num w:numId="59" w16cid:durableId="1298098446">
    <w:abstractNumId w:val="27"/>
  </w:num>
  <w:num w:numId="60" w16cid:durableId="1579750456">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40F"/>
    <w:rsid w:val="00013600"/>
    <w:rsid w:val="00013A2B"/>
    <w:rsid w:val="00014366"/>
    <w:rsid w:val="0001441E"/>
    <w:rsid w:val="0001515A"/>
    <w:rsid w:val="0001784E"/>
    <w:rsid w:val="00017CEA"/>
    <w:rsid w:val="0002064D"/>
    <w:rsid w:val="00020792"/>
    <w:rsid w:val="00020F62"/>
    <w:rsid w:val="00022157"/>
    <w:rsid w:val="000239B3"/>
    <w:rsid w:val="00023EDE"/>
    <w:rsid w:val="00025108"/>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35B"/>
    <w:rsid w:val="00056DB4"/>
    <w:rsid w:val="00057E00"/>
    <w:rsid w:val="000606C1"/>
    <w:rsid w:val="00062C54"/>
    <w:rsid w:val="00064A47"/>
    <w:rsid w:val="00064F26"/>
    <w:rsid w:val="00066273"/>
    <w:rsid w:val="00066400"/>
    <w:rsid w:val="00070033"/>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294"/>
    <w:rsid w:val="000A6207"/>
    <w:rsid w:val="000B20CA"/>
    <w:rsid w:val="000B2838"/>
    <w:rsid w:val="000B3117"/>
    <w:rsid w:val="000B36E9"/>
    <w:rsid w:val="000B4623"/>
    <w:rsid w:val="000B5CB4"/>
    <w:rsid w:val="000B7143"/>
    <w:rsid w:val="000B725A"/>
    <w:rsid w:val="000C0044"/>
    <w:rsid w:val="000C16FD"/>
    <w:rsid w:val="000C246E"/>
    <w:rsid w:val="000C2E11"/>
    <w:rsid w:val="000C345A"/>
    <w:rsid w:val="000C3A88"/>
    <w:rsid w:val="000C5FE9"/>
    <w:rsid w:val="000C6B4C"/>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01D9"/>
    <w:rsid w:val="000E1222"/>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4FAF"/>
    <w:rsid w:val="001050AB"/>
    <w:rsid w:val="00105610"/>
    <w:rsid w:val="0010631A"/>
    <w:rsid w:val="0010683E"/>
    <w:rsid w:val="001116B5"/>
    <w:rsid w:val="00112269"/>
    <w:rsid w:val="00112825"/>
    <w:rsid w:val="00116321"/>
    <w:rsid w:val="00117691"/>
    <w:rsid w:val="0011796C"/>
    <w:rsid w:val="00120855"/>
    <w:rsid w:val="001212B3"/>
    <w:rsid w:val="001228DC"/>
    <w:rsid w:val="00122BD9"/>
    <w:rsid w:val="00122C4C"/>
    <w:rsid w:val="0012465E"/>
    <w:rsid w:val="0012511B"/>
    <w:rsid w:val="001270AE"/>
    <w:rsid w:val="00130C69"/>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480B"/>
    <w:rsid w:val="00165652"/>
    <w:rsid w:val="00166625"/>
    <w:rsid w:val="00166E39"/>
    <w:rsid w:val="00167D1F"/>
    <w:rsid w:val="00171C78"/>
    <w:rsid w:val="001728F5"/>
    <w:rsid w:val="0017291A"/>
    <w:rsid w:val="00173A31"/>
    <w:rsid w:val="001741FB"/>
    <w:rsid w:val="00174BE0"/>
    <w:rsid w:val="00175CDB"/>
    <w:rsid w:val="00176B3E"/>
    <w:rsid w:val="00177815"/>
    <w:rsid w:val="001804D0"/>
    <w:rsid w:val="001845EC"/>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2D2"/>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4B7B"/>
    <w:rsid w:val="001B5C6C"/>
    <w:rsid w:val="001B5F22"/>
    <w:rsid w:val="001B63BB"/>
    <w:rsid w:val="001B6ABA"/>
    <w:rsid w:val="001B7E8D"/>
    <w:rsid w:val="001C2D48"/>
    <w:rsid w:val="001C4D26"/>
    <w:rsid w:val="001C6F0D"/>
    <w:rsid w:val="001C7E2C"/>
    <w:rsid w:val="001D0464"/>
    <w:rsid w:val="001D054B"/>
    <w:rsid w:val="001D2EAF"/>
    <w:rsid w:val="001D2EC8"/>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4B2C"/>
    <w:rsid w:val="0021629D"/>
    <w:rsid w:val="00216F55"/>
    <w:rsid w:val="0021765C"/>
    <w:rsid w:val="00220B14"/>
    <w:rsid w:val="002214EC"/>
    <w:rsid w:val="00221F2B"/>
    <w:rsid w:val="00222E0F"/>
    <w:rsid w:val="00222F9F"/>
    <w:rsid w:val="0022309B"/>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10B4"/>
    <w:rsid w:val="002417E7"/>
    <w:rsid w:val="00243D0F"/>
    <w:rsid w:val="002441E1"/>
    <w:rsid w:val="00244260"/>
    <w:rsid w:val="00245BB3"/>
    <w:rsid w:val="00245F53"/>
    <w:rsid w:val="00247908"/>
    <w:rsid w:val="0024792E"/>
    <w:rsid w:val="002511EE"/>
    <w:rsid w:val="00251E5C"/>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3FA"/>
    <w:rsid w:val="002C3573"/>
    <w:rsid w:val="002C62F5"/>
    <w:rsid w:val="002C6CE5"/>
    <w:rsid w:val="002C6D50"/>
    <w:rsid w:val="002C78E4"/>
    <w:rsid w:val="002C7E68"/>
    <w:rsid w:val="002D0C23"/>
    <w:rsid w:val="002D431C"/>
    <w:rsid w:val="002D4AE9"/>
    <w:rsid w:val="002D58A4"/>
    <w:rsid w:val="002D6DB5"/>
    <w:rsid w:val="002E0EEC"/>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6BD"/>
    <w:rsid w:val="002F71FA"/>
    <w:rsid w:val="002F7BAF"/>
    <w:rsid w:val="00300054"/>
    <w:rsid w:val="003004F3"/>
    <w:rsid w:val="00301282"/>
    <w:rsid w:val="003013EA"/>
    <w:rsid w:val="003017D4"/>
    <w:rsid w:val="00302110"/>
    <w:rsid w:val="00303275"/>
    <w:rsid w:val="00303B31"/>
    <w:rsid w:val="00303DF6"/>
    <w:rsid w:val="00303E68"/>
    <w:rsid w:val="00305A16"/>
    <w:rsid w:val="00305F21"/>
    <w:rsid w:val="003076FA"/>
    <w:rsid w:val="003079D3"/>
    <w:rsid w:val="00310448"/>
    <w:rsid w:val="003112CB"/>
    <w:rsid w:val="00311661"/>
    <w:rsid w:val="00311E7B"/>
    <w:rsid w:val="00312570"/>
    <w:rsid w:val="00312A60"/>
    <w:rsid w:val="0031343F"/>
    <w:rsid w:val="003135F5"/>
    <w:rsid w:val="00314589"/>
    <w:rsid w:val="00314A0E"/>
    <w:rsid w:val="003157EB"/>
    <w:rsid w:val="0031587F"/>
    <w:rsid w:val="00321DD5"/>
    <w:rsid w:val="00324385"/>
    <w:rsid w:val="00325A22"/>
    <w:rsid w:val="00325F85"/>
    <w:rsid w:val="00327148"/>
    <w:rsid w:val="0033270E"/>
    <w:rsid w:val="00333C26"/>
    <w:rsid w:val="00334A4C"/>
    <w:rsid w:val="003354D2"/>
    <w:rsid w:val="00335E18"/>
    <w:rsid w:val="00337033"/>
    <w:rsid w:val="00337F58"/>
    <w:rsid w:val="00340759"/>
    <w:rsid w:val="003416DA"/>
    <w:rsid w:val="00341A18"/>
    <w:rsid w:val="00341AAC"/>
    <w:rsid w:val="003425E2"/>
    <w:rsid w:val="00345B10"/>
    <w:rsid w:val="003472D6"/>
    <w:rsid w:val="00347E2C"/>
    <w:rsid w:val="00350BB2"/>
    <w:rsid w:val="00350D63"/>
    <w:rsid w:val="00350E02"/>
    <w:rsid w:val="003536F1"/>
    <w:rsid w:val="003545BD"/>
    <w:rsid w:val="003551FC"/>
    <w:rsid w:val="00355D67"/>
    <w:rsid w:val="00356F74"/>
    <w:rsid w:val="00360A08"/>
    <w:rsid w:val="00360B7D"/>
    <w:rsid w:val="003629C9"/>
    <w:rsid w:val="00364149"/>
    <w:rsid w:val="0036497F"/>
    <w:rsid w:val="00364996"/>
    <w:rsid w:val="003663AF"/>
    <w:rsid w:val="00366433"/>
    <w:rsid w:val="0036696B"/>
    <w:rsid w:val="003669AE"/>
    <w:rsid w:val="00367795"/>
    <w:rsid w:val="003700A0"/>
    <w:rsid w:val="00370364"/>
    <w:rsid w:val="0037037C"/>
    <w:rsid w:val="003720EE"/>
    <w:rsid w:val="00372DD7"/>
    <w:rsid w:val="00374571"/>
    <w:rsid w:val="00375E4D"/>
    <w:rsid w:val="003766F7"/>
    <w:rsid w:val="00376B53"/>
    <w:rsid w:val="00377017"/>
    <w:rsid w:val="0038146C"/>
    <w:rsid w:val="00383177"/>
    <w:rsid w:val="00384072"/>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15E7"/>
    <w:rsid w:val="003A1AB7"/>
    <w:rsid w:val="003A2794"/>
    <w:rsid w:val="003A3901"/>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402D"/>
    <w:rsid w:val="004045A5"/>
    <w:rsid w:val="00406A25"/>
    <w:rsid w:val="00407783"/>
    <w:rsid w:val="00410115"/>
    <w:rsid w:val="004105E9"/>
    <w:rsid w:val="00411393"/>
    <w:rsid w:val="00412994"/>
    <w:rsid w:val="00412E59"/>
    <w:rsid w:val="004134E4"/>
    <w:rsid w:val="004141C8"/>
    <w:rsid w:val="00414B45"/>
    <w:rsid w:val="00414D79"/>
    <w:rsid w:val="00415DEF"/>
    <w:rsid w:val="00417649"/>
    <w:rsid w:val="00417B3C"/>
    <w:rsid w:val="0042201D"/>
    <w:rsid w:val="00424019"/>
    <w:rsid w:val="00424039"/>
    <w:rsid w:val="004241AC"/>
    <w:rsid w:val="00424458"/>
    <w:rsid w:val="0042458A"/>
    <w:rsid w:val="0042597D"/>
    <w:rsid w:val="0042678F"/>
    <w:rsid w:val="004310D4"/>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57AD"/>
    <w:rsid w:val="0047617E"/>
    <w:rsid w:val="00477D82"/>
    <w:rsid w:val="004813B1"/>
    <w:rsid w:val="0048437E"/>
    <w:rsid w:val="004859BD"/>
    <w:rsid w:val="00485DB0"/>
    <w:rsid w:val="00486032"/>
    <w:rsid w:val="00487AA0"/>
    <w:rsid w:val="004906EB"/>
    <w:rsid w:val="004910E3"/>
    <w:rsid w:val="00491142"/>
    <w:rsid w:val="00491705"/>
    <w:rsid w:val="00491DF0"/>
    <w:rsid w:val="0049200F"/>
    <w:rsid w:val="00493C9D"/>
    <w:rsid w:val="00494796"/>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D00"/>
    <w:rsid w:val="004A4E85"/>
    <w:rsid w:val="004A4F09"/>
    <w:rsid w:val="004A57C5"/>
    <w:rsid w:val="004A5A42"/>
    <w:rsid w:val="004A60BD"/>
    <w:rsid w:val="004A629D"/>
    <w:rsid w:val="004A6701"/>
    <w:rsid w:val="004A6AB6"/>
    <w:rsid w:val="004A6F06"/>
    <w:rsid w:val="004B0A9D"/>
    <w:rsid w:val="004B15DE"/>
    <w:rsid w:val="004B2351"/>
    <w:rsid w:val="004B4556"/>
    <w:rsid w:val="004B4876"/>
    <w:rsid w:val="004B5230"/>
    <w:rsid w:val="004B5F30"/>
    <w:rsid w:val="004B6A92"/>
    <w:rsid w:val="004B78BB"/>
    <w:rsid w:val="004B7C5F"/>
    <w:rsid w:val="004C009E"/>
    <w:rsid w:val="004C1C4B"/>
    <w:rsid w:val="004C485B"/>
    <w:rsid w:val="004C48A5"/>
    <w:rsid w:val="004C4A0D"/>
    <w:rsid w:val="004C5E08"/>
    <w:rsid w:val="004D10E2"/>
    <w:rsid w:val="004D17D7"/>
    <w:rsid w:val="004D29D4"/>
    <w:rsid w:val="004D3DF7"/>
    <w:rsid w:val="004D5611"/>
    <w:rsid w:val="004D5FFD"/>
    <w:rsid w:val="004D64B6"/>
    <w:rsid w:val="004D6AB7"/>
    <w:rsid w:val="004D7365"/>
    <w:rsid w:val="004E41B6"/>
    <w:rsid w:val="004E4323"/>
    <w:rsid w:val="004E4393"/>
    <w:rsid w:val="004E469B"/>
    <w:rsid w:val="004E48E9"/>
    <w:rsid w:val="004E528A"/>
    <w:rsid w:val="004E7399"/>
    <w:rsid w:val="004E75D3"/>
    <w:rsid w:val="004F0088"/>
    <w:rsid w:val="004F0094"/>
    <w:rsid w:val="004F0173"/>
    <w:rsid w:val="004F0448"/>
    <w:rsid w:val="004F051F"/>
    <w:rsid w:val="004F0D08"/>
    <w:rsid w:val="004F10E0"/>
    <w:rsid w:val="004F164B"/>
    <w:rsid w:val="004F35DA"/>
    <w:rsid w:val="004F36CB"/>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0643C"/>
    <w:rsid w:val="00507EBD"/>
    <w:rsid w:val="005101A0"/>
    <w:rsid w:val="005113C7"/>
    <w:rsid w:val="00512BA4"/>
    <w:rsid w:val="0051308E"/>
    <w:rsid w:val="00513BAE"/>
    <w:rsid w:val="00513C3C"/>
    <w:rsid w:val="0051539A"/>
    <w:rsid w:val="005154CA"/>
    <w:rsid w:val="00515E39"/>
    <w:rsid w:val="005168B3"/>
    <w:rsid w:val="00517D03"/>
    <w:rsid w:val="00517E8A"/>
    <w:rsid w:val="0052002C"/>
    <w:rsid w:val="00520339"/>
    <w:rsid w:val="00520846"/>
    <w:rsid w:val="005210EA"/>
    <w:rsid w:val="005216AC"/>
    <w:rsid w:val="00522178"/>
    <w:rsid w:val="00524108"/>
    <w:rsid w:val="00527036"/>
    <w:rsid w:val="00527343"/>
    <w:rsid w:val="00527EE9"/>
    <w:rsid w:val="005301AB"/>
    <w:rsid w:val="005319E7"/>
    <w:rsid w:val="00532659"/>
    <w:rsid w:val="00533129"/>
    <w:rsid w:val="00533823"/>
    <w:rsid w:val="00533E90"/>
    <w:rsid w:val="00534AA5"/>
    <w:rsid w:val="0053751B"/>
    <w:rsid w:val="00537956"/>
    <w:rsid w:val="00540974"/>
    <w:rsid w:val="00540CDC"/>
    <w:rsid w:val="00541F0C"/>
    <w:rsid w:val="005434FF"/>
    <w:rsid w:val="00543ED6"/>
    <w:rsid w:val="00546BF6"/>
    <w:rsid w:val="0054759B"/>
    <w:rsid w:val="00547B99"/>
    <w:rsid w:val="00550019"/>
    <w:rsid w:val="005502EE"/>
    <w:rsid w:val="005514E8"/>
    <w:rsid w:val="00552276"/>
    <w:rsid w:val="00552376"/>
    <w:rsid w:val="005528DB"/>
    <w:rsid w:val="005542A1"/>
    <w:rsid w:val="00554E15"/>
    <w:rsid w:val="00554F9C"/>
    <w:rsid w:val="0055527A"/>
    <w:rsid w:val="00555426"/>
    <w:rsid w:val="0055689B"/>
    <w:rsid w:val="0055697F"/>
    <w:rsid w:val="00556E66"/>
    <w:rsid w:val="005570F0"/>
    <w:rsid w:val="005573AD"/>
    <w:rsid w:val="005577B7"/>
    <w:rsid w:val="0056084F"/>
    <w:rsid w:val="00560BBA"/>
    <w:rsid w:val="00561B4B"/>
    <w:rsid w:val="00562B36"/>
    <w:rsid w:val="00562EF4"/>
    <w:rsid w:val="00563105"/>
    <w:rsid w:val="00563B46"/>
    <w:rsid w:val="00563B50"/>
    <w:rsid w:val="00565ECC"/>
    <w:rsid w:val="005669B3"/>
    <w:rsid w:val="0056761A"/>
    <w:rsid w:val="00570A04"/>
    <w:rsid w:val="005712F0"/>
    <w:rsid w:val="00571572"/>
    <w:rsid w:val="00574607"/>
    <w:rsid w:val="0057723F"/>
    <w:rsid w:val="00577F05"/>
    <w:rsid w:val="00580893"/>
    <w:rsid w:val="00580F54"/>
    <w:rsid w:val="00582BCB"/>
    <w:rsid w:val="005834AF"/>
    <w:rsid w:val="00583908"/>
    <w:rsid w:val="005843BB"/>
    <w:rsid w:val="005845F2"/>
    <w:rsid w:val="00585723"/>
    <w:rsid w:val="00585EFB"/>
    <w:rsid w:val="00585F01"/>
    <w:rsid w:val="00590042"/>
    <w:rsid w:val="0059088E"/>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2F9B"/>
    <w:rsid w:val="005B4295"/>
    <w:rsid w:val="005B48E5"/>
    <w:rsid w:val="005B4B64"/>
    <w:rsid w:val="005B52CF"/>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434E"/>
    <w:rsid w:val="005D5AF5"/>
    <w:rsid w:val="005D5E1C"/>
    <w:rsid w:val="005D609B"/>
    <w:rsid w:val="005D629F"/>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4786"/>
    <w:rsid w:val="005F6B3C"/>
    <w:rsid w:val="00600D6A"/>
    <w:rsid w:val="0060143F"/>
    <w:rsid w:val="00601EF6"/>
    <w:rsid w:val="00603E00"/>
    <w:rsid w:val="00604135"/>
    <w:rsid w:val="00605B20"/>
    <w:rsid w:val="00605F3B"/>
    <w:rsid w:val="00605F60"/>
    <w:rsid w:val="00606149"/>
    <w:rsid w:val="00606B27"/>
    <w:rsid w:val="006070A3"/>
    <w:rsid w:val="00610A62"/>
    <w:rsid w:val="0061135A"/>
    <w:rsid w:val="0061269F"/>
    <w:rsid w:val="00612D80"/>
    <w:rsid w:val="00615A31"/>
    <w:rsid w:val="00615E00"/>
    <w:rsid w:val="00616F3C"/>
    <w:rsid w:val="00617104"/>
    <w:rsid w:val="00622A38"/>
    <w:rsid w:val="00622AA9"/>
    <w:rsid w:val="00622AAB"/>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4E7"/>
    <w:rsid w:val="00637544"/>
    <w:rsid w:val="00640B80"/>
    <w:rsid w:val="00645623"/>
    <w:rsid w:val="0064713F"/>
    <w:rsid w:val="00647EC8"/>
    <w:rsid w:val="0065074A"/>
    <w:rsid w:val="00650D35"/>
    <w:rsid w:val="00651CC4"/>
    <w:rsid w:val="006527F9"/>
    <w:rsid w:val="006534F2"/>
    <w:rsid w:val="006536DD"/>
    <w:rsid w:val="006537DA"/>
    <w:rsid w:val="00653AED"/>
    <w:rsid w:val="006540CC"/>
    <w:rsid w:val="0065547D"/>
    <w:rsid w:val="006564F0"/>
    <w:rsid w:val="00656759"/>
    <w:rsid w:val="00656B5A"/>
    <w:rsid w:val="00656E25"/>
    <w:rsid w:val="00657CE0"/>
    <w:rsid w:val="00657DD6"/>
    <w:rsid w:val="006600DF"/>
    <w:rsid w:val="006607AF"/>
    <w:rsid w:val="0066308D"/>
    <w:rsid w:val="00663728"/>
    <w:rsid w:val="00663E5D"/>
    <w:rsid w:val="0066557A"/>
    <w:rsid w:val="00666793"/>
    <w:rsid w:val="0066752C"/>
    <w:rsid w:val="00667625"/>
    <w:rsid w:val="00670205"/>
    <w:rsid w:val="00670A6B"/>
    <w:rsid w:val="0067145B"/>
    <w:rsid w:val="00673E6B"/>
    <w:rsid w:val="00674AFB"/>
    <w:rsid w:val="0067570D"/>
    <w:rsid w:val="00676D80"/>
    <w:rsid w:val="0067721F"/>
    <w:rsid w:val="0068060C"/>
    <w:rsid w:val="00680BD0"/>
    <w:rsid w:val="006810E0"/>
    <w:rsid w:val="006810F9"/>
    <w:rsid w:val="00681E01"/>
    <w:rsid w:val="00682687"/>
    <w:rsid w:val="00682A4B"/>
    <w:rsid w:val="00685B7C"/>
    <w:rsid w:val="0068638D"/>
    <w:rsid w:val="006868F1"/>
    <w:rsid w:val="00686F1D"/>
    <w:rsid w:val="00687290"/>
    <w:rsid w:val="00687695"/>
    <w:rsid w:val="006876EC"/>
    <w:rsid w:val="00687974"/>
    <w:rsid w:val="00687EFB"/>
    <w:rsid w:val="0069061E"/>
    <w:rsid w:val="00691B97"/>
    <w:rsid w:val="00692EDC"/>
    <w:rsid w:val="00693E6D"/>
    <w:rsid w:val="00694082"/>
    <w:rsid w:val="006943E3"/>
    <w:rsid w:val="0069462B"/>
    <w:rsid w:val="00696835"/>
    <w:rsid w:val="0069688C"/>
    <w:rsid w:val="00697637"/>
    <w:rsid w:val="00697668"/>
    <w:rsid w:val="006976F9"/>
    <w:rsid w:val="006A1242"/>
    <w:rsid w:val="006A26B8"/>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203F"/>
    <w:rsid w:val="006D3DE6"/>
    <w:rsid w:val="006D51AE"/>
    <w:rsid w:val="006D52F4"/>
    <w:rsid w:val="006D5BD1"/>
    <w:rsid w:val="006D630C"/>
    <w:rsid w:val="006D75E6"/>
    <w:rsid w:val="006D77AB"/>
    <w:rsid w:val="006E09F7"/>
    <w:rsid w:val="006E25E8"/>
    <w:rsid w:val="006E2D2A"/>
    <w:rsid w:val="006E349D"/>
    <w:rsid w:val="006E5C2B"/>
    <w:rsid w:val="006E7435"/>
    <w:rsid w:val="006E7C7F"/>
    <w:rsid w:val="006F08D3"/>
    <w:rsid w:val="006F166E"/>
    <w:rsid w:val="006F2267"/>
    <w:rsid w:val="006F2D30"/>
    <w:rsid w:val="006F2D40"/>
    <w:rsid w:val="006F326D"/>
    <w:rsid w:val="006F43C7"/>
    <w:rsid w:val="006F53B0"/>
    <w:rsid w:val="006F6C56"/>
    <w:rsid w:val="006F6DF3"/>
    <w:rsid w:val="006F73E9"/>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1028"/>
    <w:rsid w:val="00722DA7"/>
    <w:rsid w:val="00723157"/>
    <w:rsid w:val="00723DBB"/>
    <w:rsid w:val="00723F16"/>
    <w:rsid w:val="00724029"/>
    <w:rsid w:val="00726536"/>
    <w:rsid w:val="007276F9"/>
    <w:rsid w:val="007304DE"/>
    <w:rsid w:val="00730560"/>
    <w:rsid w:val="00730FB0"/>
    <w:rsid w:val="00731E14"/>
    <w:rsid w:val="007328FA"/>
    <w:rsid w:val="00734385"/>
    <w:rsid w:val="007360DF"/>
    <w:rsid w:val="00737619"/>
    <w:rsid w:val="00737EE5"/>
    <w:rsid w:val="00741AF7"/>
    <w:rsid w:val="00742E71"/>
    <w:rsid w:val="00743254"/>
    <w:rsid w:val="00743EAC"/>
    <w:rsid w:val="00744148"/>
    <w:rsid w:val="007475ED"/>
    <w:rsid w:val="00747CE8"/>
    <w:rsid w:val="00750F12"/>
    <w:rsid w:val="007510F6"/>
    <w:rsid w:val="00752D91"/>
    <w:rsid w:val="00753975"/>
    <w:rsid w:val="00753AE1"/>
    <w:rsid w:val="007545C9"/>
    <w:rsid w:val="0075703F"/>
    <w:rsid w:val="0075762D"/>
    <w:rsid w:val="007606FF"/>
    <w:rsid w:val="007612A6"/>
    <w:rsid w:val="00761CC5"/>
    <w:rsid w:val="00762162"/>
    <w:rsid w:val="00762CB8"/>
    <w:rsid w:val="00764F22"/>
    <w:rsid w:val="007656E2"/>
    <w:rsid w:val="007659E5"/>
    <w:rsid w:val="007706BE"/>
    <w:rsid w:val="00771351"/>
    <w:rsid w:val="0077226B"/>
    <w:rsid w:val="00772C97"/>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4BEF"/>
    <w:rsid w:val="00795EC8"/>
    <w:rsid w:val="007969CF"/>
    <w:rsid w:val="0079738C"/>
    <w:rsid w:val="007A0D94"/>
    <w:rsid w:val="007A1170"/>
    <w:rsid w:val="007A1F34"/>
    <w:rsid w:val="007A21D1"/>
    <w:rsid w:val="007A2292"/>
    <w:rsid w:val="007A4D2D"/>
    <w:rsid w:val="007A5A0C"/>
    <w:rsid w:val="007A6B8F"/>
    <w:rsid w:val="007B2E2F"/>
    <w:rsid w:val="007B32A3"/>
    <w:rsid w:val="007B372D"/>
    <w:rsid w:val="007B3833"/>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699"/>
    <w:rsid w:val="007D5E59"/>
    <w:rsid w:val="007D5E70"/>
    <w:rsid w:val="007D6F04"/>
    <w:rsid w:val="007D723B"/>
    <w:rsid w:val="007D7E42"/>
    <w:rsid w:val="007D7E9C"/>
    <w:rsid w:val="007E1BC8"/>
    <w:rsid w:val="007E1DF5"/>
    <w:rsid w:val="007E1F0A"/>
    <w:rsid w:val="007E3062"/>
    <w:rsid w:val="007E3935"/>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3C01"/>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62"/>
    <w:rsid w:val="0084500A"/>
    <w:rsid w:val="008456B3"/>
    <w:rsid w:val="00845A32"/>
    <w:rsid w:val="00845D38"/>
    <w:rsid w:val="00846BC6"/>
    <w:rsid w:val="00852219"/>
    <w:rsid w:val="008527CA"/>
    <w:rsid w:val="008530CC"/>
    <w:rsid w:val="00854ADC"/>
    <w:rsid w:val="00857C86"/>
    <w:rsid w:val="0086173D"/>
    <w:rsid w:val="00862523"/>
    <w:rsid w:val="00862D0A"/>
    <w:rsid w:val="00865006"/>
    <w:rsid w:val="00865B40"/>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57DC"/>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4E39"/>
    <w:rsid w:val="008A58C7"/>
    <w:rsid w:val="008A5A8C"/>
    <w:rsid w:val="008A5C73"/>
    <w:rsid w:val="008A64BE"/>
    <w:rsid w:val="008A736E"/>
    <w:rsid w:val="008A751E"/>
    <w:rsid w:val="008A75B6"/>
    <w:rsid w:val="008B1FD5"/>
    <w:rsid w:val="008B4363"/>
    <w:rsid w:val="008B4FBD"/>
    <w:rsid w:val="008B5203"/>
    <w:rsid w:val="008B6029"/>
    <w:rsid w:val="008B65BB"/>
    <w:rsid w:val="008B69B1"/>
    <w:rsid w:val="008B7004"/>
    <w:rsid w:val="008B7D9C"/>
    <w:rsid w:val="008C1260"/>
    <w:rsid w:val="008C127F"/>
    <w:rsid w:val="008C201E"/>
    <w:rsid w:val="008C21CF"/>
    <w:rsid w:val="008C346F"/>
    <w:rsid w:val="008C4E2E"/>
    <w:rsid w:val="008C6568"/>
    <w:rsid w:val="008C65B6"/>
    <w:rsid w:val="008C65F4"/>
    <w:rsid w:val="008C66AF"/>
    <w:rsid w:val="008D0E90"/>
    <w:rsid w:val="008D1D7D"/>
    <w:rsid w:val="008D2147"/>
    <w:rsid w:val="008D2B6F"/>
    <w:rsid w:val="008D6A40"/>
    <w:rsid w:val="008D7F84"/>
    <w:rsid w:val="008E04C7"/>
    <w:rsid w:val="008E1300"/>
    <w:rsid w:val="008E1326"/>
    <w:rsid w:val="008E2410"/>
    <w:rsid w:val="008E36AA"/>
    <w:rsid w:val="008E3CB6"/>
    <w:rsid w:val="008E5163"/>
    <w:rsid w:val="008E6382"/>
    <w:rsid w:val="008E67F0"/>
    <w:rsid w:val="008E6A88"/>
    <w:rsid w:val="008E7F23"/>
    <w:rsid w:val="008F01BC"/>
    <w:rsid w:val="008F02C1"/>
    <w:rsid w:val="008F0335"/>
    <w:rsid w:val="008F06CD"/>
    <w:rsid w:val="008F0BEF"/>
    <w:rsid w:val="008F0FB5"/>
    <w:rsid w:val="008F14AF"/>
    <w:rsid w:val="008F14B9"/>
    <w:rsid w:val="008F2987"/>
    <w:rsid w:val="008F4401"/>
    <w:rsid w:val="008F5F40"/>
    <w:rsid w:val="008F655D"/>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3978"/>
    <w:rsid w:val="009444FB"/>
    <w:rsid w:val="00944569"/>
    <w:rsid w:val="00944C1D"/>
    <w:rsid w:val="00946897"/>
    <w:rsid w:val="0095016D"/>
    <w:rsid w:val="0095096E"/>
    <w:rsid w:val="009510B5"/>
    <w:rsid w:val="009512ED"/>
    <w:rsid w:val="00951880"/>
    <w:rsid w:val="0095231D"/>
    <w:rsid w:val="009546D3"/>
    <w:rsid w:val="00955B2D"/>
    <w:rsid w:val="00956311"/>
    <w:rsid w:val="00956635"/>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2A70"/>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2CB"/>
    <w:rsid w:val="009A2F3A"/>
    <w:rsid w:val="009A39C5"/>
    <w:rsid w:val="009A3A3B"/>
    <w:rsid w:val="009A409A"/>
    <w:rsid w:val="009A4EA9"/>
    <w:rsid w:val="009A4F7F"/>
    <w:rsid w:val="009A5EBF"/>
    <w:rsid w:val="009A7022"/>
    <w:rsid w:val="009A73BF"/>
    <w:rsid w:val="009B1350"/>
    <w:rsid w:val="009B2C02"/>
    <w:rsid w:val="009B3788"/>
    <w:rsid w:val="009B3C0A"/>
    <w:rsid w:val="009B3C31"/>
    <w:rsid w:val="009B4A2A"/>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2C"/>
    <w:rsid w:val="009D56D8"/>
    <w:rsid w:val="009D6F12"/>
    <w:rsid w:val="009E00A8"/>
    <w:rsid w:val="009E0849"/>
    <w:rsid w:val="009E099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0772"/>
    <w:rsid w:val="00A013C6"/>
    <w:rsid w:val="00A015C1"/>
    <w:rsid w:val="00A01CCC"/>
    <w:rsid w:val="00A0223F"/>
    <w:rsid w:val="00A029B5"/>
    <w:rsid w:val="00A02F21"/>
    <w:rsid w:val="00A06336"/>
    <w:rsid w:val="00A06EF8"/>
    <w:rsid w:val="00A07503"/>
    <w:rsid w:val="00A104C0"/>
    <w:rsid w:val="00A10588"/>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381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3FC"/>
    <w:rsid w:val="00A4545F"/>
    <w:rsid w:val="00A473BE"/>
    <w:rsid w:val="00A474D0"/>
    <w:rsid w:val="00A478B7"/>
    <w:rsid w:val="00A47E23"/>
    <w:rsid w:val="00A51005"/>
    <w:rsid w:val="00A52641"/>
    <w:rsid w:val="00A5360E"/>
    <w:rsid w:val="00A53686"/>
    <w:rsid w:val="00A53A20"/>
    <w:rsid w:val="00A5482F"/>
    <w:rsid w:val="00A55DBE"/>
    <w:rsid w:val="00A56601"/>
    <w:rsid w:val="00A5699A"/>
    <w:rsid w:val="00A574EF"/>
    <w:rsid w:val="00A62954"/>
    <w:rsid w:val="00A630B2"/>
    <w:rsid w:val="00A63152"/>
    <w:rsid w:val="00A642D3"/>
    <w:rsid w:val="00A6585C"/>
    <w:rsid w:val="00A65996"/>
    <w:rsid w:val="00A66077"/>
    <w:rsid w:val="00A667A7"/>
    <w:rsid w:val="00A66C15"/>
    <w:rsid w:val="00A672D5"/>
    <w:rsid w:val="00A6777B"/>
    <w:rsid w:val="00A7083F"/>
    <w:rsid w:val="00A70FDA"/>
    <w:rsid w:val="00A712F7"/>
    <w:rsid w:val="00A715A8"/>
    <w:rsid w:val="00A719F5"/>
    <w:rsid w:val="00A725C9"/>
    <w:rsid w:val="00A72EE0"/>
    <w:rsid w:val="00A735EB"/>
    <w:rsid w:val="00A73AF6"/>
    <w:rsid w:val="00A73D9A"/>
    <w:rsid w:val="00A73E2F"/>
    <w:rsid w:val="00A76C91"/>
    <w:rsid w:val="00A770B1"/>
    <w:rsid w:val="00A81A0C"/>
    <w:rsid w:val="00A82AC4"/>
    <w:rsid w:val="00A82B56"/>
    <w:rsid w:val="00A8313D"/>
    <w:rsid w:val="00A83C65"/>
    <w:rsid w:val="00A846FF"/>
    <w:rsid w:val="00A84D22"/>
    <w:rsid w:val="00A8506D"/>
    <w:rsid w:val="00A8524C"/>
    <w:rsid w:val="00A85391"/>
    <w:rsid w:val="00A85C67"/>
    <w:rsid w:val="00A8659D"/>
    <w:rsid w:val="00A865FB"/>
    <w:rsid w:val="00A8757F"/>
    <w:rsid w:val="00A908CB"/>
    <w:rsid w:val="00A923B8"/>
    <w:rsid w:val="00A92AC0"/>
    <w:rsid w:val="00A9312C"/>
    <w:rsid w:val="00A93740"/>
    <w:rsid w:val="00A93AC0"/>
    <w:rsid w:val="00A951B4"/>
    <w:rsid w:val="00A95464"/>
    <w:rsid w:val="00AA063E"/>
    <w:rsid w:val="00AA06CD"/>
    <w:rsid w:val="00AA09DA"/>
    <w:rsid w:val="00AA35C5"/>
    <w:rsid w:val="00AA381F"/>
    <w:rsid w:val="00AA630F"/>
    <w:rsid w:val="00AA68A1"/>
    <w:rsid w:val="00AA6F69"/>
    <w:rsid w:val="00AB1632"/>
    <w:rsid w:val="00AB5736"/>
    <w:rsid w:val="00AB5E75"/>
    <w:rsid w:val="00AB61BF"/>
    <w:rsid w:val="00AB62CD"/>
    <w:rsid w:val="00AB68B1"/>
    <w:rsid w:val="00AB69BA"/>
    <w:rsid w:val="00AB6A7B"/>
    <w:rsid w:val="00AB6DE4"/>
    <w:rsid w:val="00AB6F87"/>
    <w:rsid w:val="00AB7116"/>
    <w:rsid w:val="00AC0325"/>
    <w:rsid w:val="00AC0521"/>
    <w:rsid w:val="00AC0757"/>
    <w:rsid w:val="00AC0B63"/>
    <w:rsid w:val="00AC13BD"/>
    <w:rsid w:val="00AC20BB"/>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89C"/>
    <w:rsid w:val="00AF4E05"/>
    <w:rsid w:val="00AF63D2"/>
    <w:rsid w:val="00AF6CCD"/>
    <w:rsid w:val="00AF7AC1"/>
    <w:rsid w:val="00AF7C48"/>
    <w:rsid w:val="00B00BE0"/>
    <w:rsid w:val="00B01A16"/>
    <w:rsid w:val="00B01EA0"/>
    <w:rsid w:val="00B029AB"/>
    <w:rsid w:val="00B030AF"/>
    <w:rsid w:val="00B048B8"/>
    <w:rsid w:val="00B04BD8"/>
    <w:rsid w:val="00B055C3"/>
    <w:rsid w:val="00B06158"/>
    <w:rsid w:val="00B0654D"/>
    <w:rsid w:val="00B065BF"/>
    <w:rsid w:val="00B06E16"/>
    <w:rsid w:val="00B06E1D"/>
    <w:rsid w:val="00B06EE1"/>
    <w:rsid w:val="00B106DB"/>
    <w:rsid w:val="00B11056"/>
    <w:rsid w:val="00B12412"/>
    <w:rsid w:val="00B126F2"/>
    <w:rsid w:val="00B128B6"/>
    <w:rsid w:val="00B1308A"/>
    <w:rsid w:val="00B137F8"/>
    <w:rsid w:val="00B154E2"/>
    <w:rsid w:val="00B16FD2"/>
    <w:rsid w:val="00B1702B"/>
    <w:rsid w:val="00B20A96"/>
    <w:rsid w:val="00B21F82"/>
    <w:rsid w:val="00B222F5"/>
    <w:rsid w:val="00B22FAE"/>
    <w:rsid w:val="00B23DB2"/>
    <w:rsid w:val="00B241AF"/>
    <w:rsid w:val="00B30852"/>
    <w:rsid w:val="00B31C62"/>
    <w:rsid w:val="00B32391"/>
    <w:rsid w:val="00B33C61"/>
    <w:rsid w:val="00B3447E"/>
    <w:rsid w:val="00B346DC"/>
    <w:rsid w:val="00B352D2"/>
    <w:rsid w:val="00B35536"/>
    <w:rsid w:val="00B357E8"/>
    <w:rsid w:val="00B35A0F"/>
    <w:rsid w:val="00B36BAE"/>
    <w:rsid w:val="00B36DF0"/>
    <w:rsid w:val="00B37096"/>
    <w:rsid w:val="00B41674"/>
    <w:rsid w:val="00B4174F"/>
    <w:rsid w:val="00B41E7B"/>
    <w:rsid w:val="00B425A6"/>
    <w:rsid w:val="00B42A00"/>
    <w:rsid w:val="00B42E50"/>
    <w:rsid w:val="00B43181"/>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5B25"/>
    <w:rsid w:val="00B76269"/>
    <w:rsid w:val="00B76BE1"/>
    <w:rsid w:val="00B76D93"/>
    <w:rsid w:val="00B77125"/>
    <w:rsid w:val="00B7745E"/>
    <w:rsid w:val="00B824CA"/>
    <w:rsid w:val="00B83212"/>
    <w:rsid w:val="00B8478F"/>
    <w:rsid w:val="00B853B0"/>
    <w:rsid w:val="00B85E16"/>
    <w:rsid w:val="00B86C4B"/>
    <w:rsid w:val="00B871B6"/>
    <w:rsid w:val="00B875B6"/>
    <w:rsid w:val="00B93631"/>
    <w:rsid w:val="00B93845"/>
    <w:rsid w:val="00B9399E"/>
    <w:rsid w:val="00B94436"/>
    <w:rsid w:val="00B94E95"/>
    <w:rsid w:val="00B94FCA"/>
    <w:rsid w:val="00B96ADB"/>
    <w:rsid w:val="00B97370"/>
    <w:rsid w:val="00B975D9"/>
    <w:rsid w:val="00BA0450"/>
    <w:rsid w:val="00BA045A"/>
    <w:rsid w:val="00BA35F3"/>
    <w:rsid w:val="00BA3B10"/>
    <w:rsid w:val="00BA43C0"/>
    <w:rsid w:val="00BA5A5C"/>
    <w:rsid w:val="00BA5E4E"/>
    <w:rsid w:val="00BA6FF1"/>
    <w:rsid w:val="00BB0B40"/>
    <w:rsid w:val="00BB1F25"/>
    <w:rsid w:val="00BB27C2"/>
    <w:rsid w:val="00BB287E"/>
    <w:rsid w:val="00BB3EA1"/>
    <w:rsid w:val="00BB42EE"/>
    <w:rsid w:val="00BB6FB0"/>
    <w:rsid w:val="00BB727F"/>
    <w:rsid w:val="00BC1318"/>
    <w:rsid w:val="00BC27C8"/>
    <w:rsid w:val="00BC29DD"/>
    <w:rsid w:val="00BC49EE"/>
    <w:rsid w:val="00BC4B72"/>
    <w:rsid w:val="00BC4C00"/>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36F"/>
    <w:rsid w:val="00BF1922"/>
    <w:rsid w:val="00BF2A3A"/>
    <w:rsid w:val="00BF3B55"/>
    <w:rsid w:val="00BF520A"/>
    <w:rsid w:val="00BF53A3"/>
    <w:rsid w:val="00BF5F80"/>
    <w:rsid w:val="00BF702F"/>
    <w:rsid w:val="00BF7635"/>
    <w:rsid w:val="00BF766A"/>
    <w:rsid w:val="00BF7A5A"/>
    <w:rsid w:val="00C00601"/>
    <w:rsid w:val="00C00D0B"/>
    <w:rsid w:val="00C00D5A"/>
    <w:rsid w:val="00C01609"/>
    <w:rsid w:val="00C018E5"/>
    <w:rsid w:val="00C02144"/>
    <w:rsid w:val="00C02C75"/>
    <w:rsid w:val="00C033FC"/>
    <w:rsid w:val="00C03765"/>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B2B"/>
    <w:rsid w:val="00C25CB5"/>
    <w:rsid w:val="00C26719"/>
    <w:rsid w:val="00C31911"/>
    <w:rsid w:val="00C32775"/>
    <w:rsid w:val="00C339E1"/>
    <w:rsid w:val="00C33BAA"/>
    <w:rsid w:val="00C35B29"/>
    <w:rsid w:val="00C36255"/>
    <w:rsid w:val="00C36FD6"/>
    <w:rsid w:val="00C3708E"/>
    <w:rsid w:val="00C40B48"/>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446"/>
    <w:rsid w:val="00C63783"/>
    <w:rsid w:val="00C65B49"/>
    <w:rsid w:val="00C661EE"/>
    <w:rsid w:val="00C718C2"/>
    <w:rsid w:val="00C73794"/>
    <w:rsid w:val="00C74010"/>
    <w:rsid w:val="00C74A32"/>
    <w:rsid w:val="00C74B24"/>
    <w:rsid w:val="00C754D0"/>
    <w:rsid w:val="00C75D4B"/>
    <w:rsid w:val="00C75EB0"/>
    <w:rsid w:val="00C76DD0"/>
    <w:rsid w:val="00C80221"/>
    <w:rsid w:val="00C80612"/>
    <w:rsid w:val="00C80756"/>
    <w:rsid w:val="00C81070"/>
    <w:rsid w:val="00C86884"/>
    <w:rsid w:val="00C87108"/>
    <w:rsid w:val="00C87D63"/>
    <w:rsid w:val="00C9208B"/>
    <w:rsid w:val="00C92B9E"/>
    <w:rsid w:val="00C9366C"/>
    <w:rsid w:val="00C941DD"/>
    <w:rsid w:val="00C94218"/>
    <w:rsid w:val="00C942E7"/>
    <w:rsid w:val="00C95549"/>
    <w:rsid w:val="00C95BBA"/>
    <w:rsid w:val="00C95F22"/>
    <w:rsid w:val="00C96BB4"/>
    <w:rsid w:val="00C974C2"/>
    <w:rsid w:val="00CA101E"/>
    <w:rsid w:val="00CA26B1"/>
    <w:rsid w:val="00CA29D5"/>
    <w:rsid w:val="00CA2A1A"/>
    <w:rsid w:val="00CA3532"/>
    <w:rsid w:val="00CA4469"/>
    <w:rsid w:val="00CA44E3"/>
    <w:rsid w:val="00CA4D3A"/>
    <w:rsid w:val="00CA6A35"/>
    <w:rsid w:val="00CA6BB0"/>
    <w:rsid w:val="00CB0A02"/>
    <w:rsid w:val="00CB2C41"/>
    <w:rsid w:val="00CB30B5"/>
    <w:rsid w:val="00CB310C"/>
    <w:rsid w:val="00CB40EB"/>
    <w:rsid w:val="00CB5799"/>
    <w:rsid w:val="00CB5B28"/>
    <w:rsid w:val="00CB5DE7"/>
    <w:rsid w:val="00CB6674"/>
    <w:rsid w:val="00CC04CE"/>
    <w:rsid w:val="00CC1799"/>
    <w:rsid w:val="00CC26D0"/>
    <w:rsid w:val="00CC431F"/>
    <w:rsid w:val="00CC5DD7"/>
    <w:rsid w:val="00CC6700"/>
    <w:rsid w:val="00CC68CB"/>
    <w:rsid w:val="00CC6A03"/>
    <w:rsid w:val="00CC6B83"/>
    <w:rsid w:val="00CC6F9A"/>
    <w:rsid w:val="00CC71C2"/>
    <w:rsid w:val="00CD06D1"/>
    <w:rsid w:val="00CD0B72"/>
    <w:rsid w:val="00CD14E1"/>
    <w:rsid w:val="00CD188D"/>
    <w:rsid w:val="00CD195C"/>
    <w:rsid w:val="00CD1FBD"/>
    <w:rsid w:val="00CD24B8"/>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5970"/>
    <w:rsid w:val="00CE69C1"/>
    <w:rsid w:val="00CE736D"/>
    <w:rsid w:val="00CF2163"/>
    <w:rsid w:val="00CF24CA"/>
    <w:rsid w:val="00CF32DA"/>
    <w:rsid w:val="00CF3DA1"/>
    <w:rsid w:val="00CF4791"/>
    <w:rsid w:val="00CF57CE"/>
    <w:rsid w:val="00CF5FF9"/>
    <w:rsid w:val="00CF6DCD"/>
    <w:rsid w:val="00CF74E7"/>
    <w:rsid w:val="00D00395"/>
    <w:rsid w:val="00D03BE5"/>
    <w:rsid w:val="00D03C01"/>
    <w:rsid w:val="00D041BB"/>
    <w:rsid w:val="00D04E35"/>
    <w:rsid w:val="00D054C9"/>
    <w:rsid w:val="00D06E24"/>
    <w:rsid w:val="00D072C7"/>
    <w:rsid w:val="00D07D6F"/>
    <w:rsid w:val="00D1015A"/>
    <w:rsid w:val="00D10625"/>
    <w:rsid w:val="00D10928"/>
    <w:rsid w:val="00D10929"/>
    <w:rsid w:val="00D11B2C"/>
    <w:rsid w:val="00D1428B"/>
    <w:rsid w:val="00D14A49"/>
    <w:rsid w:val="00D160AA"/>
    <w:rsid w:val="00D16216"/>
    <w:rsid w:val="00D202A1"/>
    <w:rsid w:val="00D20EA1"/>
    <w:rsid w:val="00D21C61"/>
    <w:rsid w:val="00D2236D"/>
    <w:rsid w:val="00D22439"/>
    <w:rsid w:val="00D23286"/>
    <w:rsid w:val="00D245A7"/>
    <w:rsid w:val="00D3114C"/>
    <w:rsid w:val="00D319DD"/>
    <w:rsid w:val="00D33389"/>
    <w:rsid w:val="00D346E1"/>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73E"/>
    <w:rsid w:val="00D60F88"/>
    <w:rsid w:val="00D61407"/>
    <w:rsid w:val="00D626EE"/>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2EAA"/>
    <w:rsid w:val="00D839B1"/>
    <w:rsid w:val="00D8519B"/>
    <w:rsid w:val="00D86054"/>
    <w:rsid w:val="00D860E1"/>
    <w:rsid w:val="00D86300"/>
    <w:rsid w:val="00D86504"/>
    <w:rsid w:val="00D86F81"/>
    <w:rsid w:val="00D8712F"/>
    <w:rsid w:val="00D87EFA"/>
    <w:rsid w:val="00D90546"/>
    <w:rsid w:val="00D914F4"/>
    <w:rsid w:val="00D936DC"/>
    <w:rsid w:val="00D966D3"/>
    <w:rsid w:val="00D9734E"/>
    <w:rsid w:val="00DA0530"/>
    <w:rsid w:val="00DA07F7"/>
    <w:rsid w:val="00DA1A9E"/>
    <w:rsid w:val="00DA1B76"/>
    <w:rsid w:val="00DA3029"/>
    <w:rsid w:val="00DA3E03"/>
    <w:rsid w:val="00DA4264"/>
    <w:rsid w:val="00DA61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656D"/>
    <w:rsid w:val="00DF7418"/>
    <w:rsid w:val="00DF789D"/>
    <w:rsid w:val="00E0012E"/>
    <w:rsid w:val="00E00A67"/>
    <w:rsid w:val="00E00DC3"/>
    <w:rsid w:val="00E00FB9"/>
    <w:rsid w:val="00E01856"/>
    <w:rsid w:val="00E01E29"/>
    <w:rsid w:val="00E02644"/>
    <w:rsid w:val="00E03CC7"/>
    <w:rsid w:val="00E04E4D"/>
    <w:rsid w:val="00E0598A"/>
    <w:rsid w:val="00E05E09"/>
    <w:rsid w:val="00E065F4"/>
    <w:rsid w:val="00E067E9"/>
    <w:rsid w:val="00E07D2A"/>
    <w:rsid w:val="00E11515"/>
    <w:rsid w:val="00E12255"/>
    <w:rsid w:val="00E12289"/>
    <w:rsid w:val="00E13661"/>
    <w:rsid w:val="00E2007B"/>
    <w:rsid w:val="00E204A0"/>
    <w:rsid w:val="00E20550"/>
    <w:rsid w:val="00E22087"/>
    <w:rsid w:val="00E22097"/>
    <w:rsid w:val="00E2416D"/>
    <w:rsid w:val="00E24724"/>
    <w:rsid w:val="00E249A6"/>
    <w:rsid w:val="00E25B9B"/>
    <w:rsid w:val="00E2673C"/>
    <w:rsid w:val="00E272C0"/>
    <w:rsid w:val="00E27692"/>
    <w:rsid w:val="00E27911"/>
    <w:rsid w:val="00E30404"/>
    <w:rsid w:val="00E3070A"/>
    <w:rsid w:val="00E31920"/>
    <w:rsid w:val="00E3276D"/>
    <w:rsid w:val="00E329D8"/>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3E5A"/>
    <w:rsid w:val="00E44732"/>
    <w:rsid w:val="00E44BB1"/>
    <w:rsid w:val="00E46926"/>
    <w:rsid w:val="00E46CD9"/>
    <w:rsid w:val="00E47A1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0A6B"/>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0D12"/>
    <w:rsid w:val="00E81367"/>
    <w:rsid w:val="00E8230E"/>
    <w:rsid w:val="00E82DF1"/>
    <w:rsid w:val="00E831C3"/>
    <w:rsid w:val="00E85104"/>
    <w:rsid w:val="00E85487"/>
    <w:rsid w:val="00E85FEA"/>
    <w:rsid w:val="00E8672E"/>
    <w:rsid w:val="00E90C95"/>
    <w:rsid w:val="00E93213"/>
    <w:rsid w:val="00E95C22"/>
    <w:rsid w:val="00E95DF3"/>
    <w:rsid w:val="00E965FD"/>
    <w:rsid w:val="00E97161"/>
    <w:rsid w:val="00E974F2"/>
    <w:rsid w:val="00E97A2C"/>
    <w:rsid w:val="00EA0469"/>
    <w:rsid w:val="00EA0560"/>
    <w:rsid w:val="00EA057F"/>
    <w:rsid w:val="00EA123B"/>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7E1"/>
    <w:rsid w:val="00ED39EF"/>
    <w:rsid w:val="00ED3C0A"/>
    <w:rsid w:val="00ED5165"/>
    <w:rsid w:val="00ED53E3"/>
    <w:rsid w:val="00ED5F43"/>
    <w:rsid w:val="00ED6499"/>
    <w:rsid w:val="00ED73DC"/>
    <w:rsid w:val="00ED7F10"/>
    <w:rsid w:val="00EE07DB"/>
    <w:rsid w:val="00EE20A5"/>
    <w:rsid w:val="00EE2117"/>
    <w:rsid w:val="00EE30D7"/>
    <w:rsid w:val="00EE3DB1"/>
    <w:rsid w:val="00EE4B8A"/>
    <w:rsid w:val="00EE5387"/>
    <w:rsid w:val="00EE5F45"/>
    <w:rsid w:val="00EE76C8"/>
    <w:rsid w:val="00EE7E0A"/>
    <w:rsid w:val="00EF20BE"/>
    <w:rsid w:val="00EF45CF"/>
    <w:rsid w:val="00EF7DD4"/>
    <w:rsid w:val="00F00B3C"/>
    <w:rsid w:val="00F0112B"/>
    <w:rsid w:val="00F011BC"/>
    <w:rsid w:val="00F023E1"/>
    <w:rsid w:val="00F0501F"/>
    <w:rsid w:val="00F11525"/>
    <w:rsid w:val="00F1450E"/>
    <w:rsid w:val="00F158A3"/>
    <w:rsid w:val="00F165ED"/>
    <w:rsid w:val="00F16DCF"/>
    <w:rsid w:val="00F2017D"/>
    <w:rsid w:val="00F2052C"/>
    <w:rsid w:val="00F226AB"/>
    <w:rsid w:val="00F24980"/>
    <w:rsid w:val="00F24C61"/>
    <w:rsid w:val="00F259B6"/>
    <w:rsid w:val="00F30D2F"/>
    <w:rsid w:val="00F30FC5"/>
    <w:rsid w:val="00F3118B"/>
    <w:rsid w:val="00F32B78"/>
    <w:rsid w:val="00F32E7B"/>
    <w:rsid w:val="00F37412"/>
    <w:rsid w:val="00F3754A"/>
    <w:rsid w:val="00F42885"/>
    <w:rsid w:val="00F43C4D"/>
    <w:rsid w:val="00F451AA"/>
    <w:rsid w:val="00F45382"/>
    <w:rsid w:val="00F45C0D"/>
    <w:rsid w:val="00F46B8A"/>
    <w:rsid w:val="00F47B9F"/>
    <w:rsid w:val="00F5061C"/>
    <w:rsid w:val="00F50C8A"/>
    <w:rsid w:val="00F528DE"/>
    <w:rsid w:val="00F5327A"/>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90D38"/>
    <w:rsid w:val="00F93085"/>
    <w:rsid w:val="00F94B64"/>
    <w:rsid w:val="00F95042"/>
    <w:rsid w:val="00F958A0"/>
    <w:rsid w:val="00F95988"/>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3C6"/>
    <w:rsid w:val="00FD785F"/>
    <w:rsid w:val="00FE1399"/>
    <w:rsid w:val="00FE3525"/>
    <w:rsid w:val="00FE3B17"/>
    <w:rsid w:val="00FE3DCB"/>
    <w:rsid w:val="00FE458C"/>
    <w:rsid w:val="00FE48FF"/>
    <w:rsid w:val="00FE7EF9"/>
    <w:rsid w:val="00FE7F2A"/>
    <w:rsid w:val="00FF0185"/>
    <w:rsid w:val="00FF101A"/>
    <w:rsid w:val="00FF1D31"/>
    <w:rsid w:val="00FF2724"/>
    <w:rsid w:val="00FF3953"/>
    <w:rsid w:val="00FF4DA7"/>
    <w:rsid w:val="00FF592D"/>
    <w:rsid w:val="00FF69E2"/>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4"/>
      </w:numPr>
    </w:pPr>
  </w:style>
  <w:style w:type="numbering" w:customStyle="1" w:styleId="Zaimportowanystyl2">
    <w:name w:val="Zaimportowany styl 2"/>
    <w:rsid w:val="00B72385"/>
    <w:pPr>
      <w:numPr>
        <w:numId w:val="25"/>
      </w:numPr>
    </w:pPr>
  </w:style>
  <w:style w:type="numbering" w:customStyle="1" w:styleId="Zaimportowanystyl3">
    <w:name w:val="Zaimportowany styl 3"/>
    <w:rsid w:val="00B72385"/>
    <w:pPr>
      <w:numPr>
        <w:numId w:val="26"/>
      </w:numPr>
    </w:pPr>
  </w:style>
  <w:style w:type="numbering" w:customStyle="1" w:styleId="Zaimportowanystyl4">
    <w:name w:val="Zaimportowany styl 4"/>
    <w:rsid w:val="00B72385"/>
    <w:pPr>
      <w:numPr>
        <w:numId w:val="2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rsid w:val="0068060C"/>
    <w:pPr>
      <w:spacing w:before="100" w:beforeAutospacing="1" w:after="100" w:afterAutospacing="1" w:line="240" w:lineRule="auto"/>
      <w:jc w:val="left"/>
    </w:pPr>
    <w:rPr>
      <w:sz w:val="24"/>
      <w:szCs w:val="24"/>
      <w:lang w:eastAsia="pl-PL"/>
    </w:rPr>
  </w:style>
  <w:style w:type="character" w:styleId="Pogrubienie">
    <w:name w:val="Strong"/>
    <w:basedOn w:val="Domylnaczcionkaakapitu"/>
    <w:uiPriority w:val="22"/>
    <w:qFormat/>
    <w:rsid w:val="00B41E7B"/>
    <w:rPr>
      <w:b/>
      <w:bCs/>
    </w:rPr>
  </w:style>
  <w:style w:type="paragraph" w:customStyle="1" w:styleId="BodyText21">
    <w:name w:val="Body Text 21"/>
    <w:basedOn w:val="Normalny"/>
    <w:uiPriority w:val="99"/>
    <w:rsid w:val="00B055C3"/>
    <w:pPr>
      <w:widowControl w:val="0"/>
      <w:suppressAutoHyphens/>
      <w:spacing w:line="240" w:lineRule="auto"/>
      <w:ind w:left="227" w:hanging="227"/>
      <w:jc w:val="center"/>
    </w:pPr>
    <w:rPr>
      <w:rFonts w:ascii="Arial" w:hAnsi="Arial" w:cs="Arial"/>
      <w:b/>
      <w:bCs/>
      <w:sz w:val="24"/>
      <w:szCs w:val="24"/>
      <w:lang w:eastAsia="ar-SA"/>
    </w:rPr>
  </w:style>
  <w:style w:type="paragraph" w:customStyle="1" w:styleId="Tekstpodstawowy21">
    <w:name w:val="Tekst podstawowy 21"/>
    <w:basedOn w:val="Normalny"/>
    <w:rsid w:val="00B055C3"/>
    <w:pPr>
      <w:overflowPunct w:val="0"/>
      <w:autoSpaceDE w:val="0"/>
      <w:autoSpaceDN w:val="0"/>
      <w:adjustRightInd w:val="0"/>
      <w:spacing w:line="240" w:lineRule="auto"/>
      <w:ind w:left="1080"/>
      <w:textAlignment w:val="baseline"/>
    </w:pPr>
    <w:rPr>
      <w:lang w:eastAsia="pl-PL"/>
    </w:rPr>
  </w:style>
  <w:style w:type="paragraph" w:customStyle="1" w:styleId="Styl1">
    <w:name w:val="Styl1"/>
    <w:basedOn w:val="Normalny"/>
    <w:rsid w:val="00B055C3"/>
    <w:pPr>
      <w:widowControl w:val="0"/>
      <w:autoSpaceDE w:val="0"/>
      <w:autoSpaceDN w:val="0"/>
      <w:spacing w:before="240" w:line="380" w:lineRule="atLeast"/>
    </w:pPr>
    <w:rPr>
      <w:rFonts w:ascii="Arial" w:hAnsi="Arial" w:cs="Arial"/>
      <w:w w:val="89"/>
      <w:sz w:val="24"/>
      <w:szCs w:val="24"/>
      <w:lang w:eastAsia="pl-PL"/>
    </w:rPr>
  </w:style>
  <w:style w:type="paragraph" w:customStyle="1" w:styleId="Styl12ptPogrubienieWyrwnanydorodkaPrzed12ptPo">
    <w:name w:val="Styl 12 pt Pogrubienie Wyrównany do środka Przed:  12 pt Po:  ..."/>
    <w:basedOn w:val="Normalny"/>
    <w:rsid w:val="00B055C3"/>
    <w:pPr>
      <w:widowControl w:val="0"/>
      <w:autoSpaceDE w:val="0"/>
      <w:autoSpaceDN w:val="0"/>
      <w:adjustRightInd w:val="0"/>
      <w:spacing w:before="360" w:after="120" w:line="240" w:lineRule="auto"/>
      <w:jc w:val="center"/>
    </w:pPr>
    <w:rPr>
      <w:b/>
      <w:bCs/>
      <w:sz w:val="24"/>
      <w:lang w:eastAsia="pl-PL"/>
    </w:rPr>
  </w:style>
  <w:style w:type="paragraph" w:customStyle="1" w:styleId="Naglwek1">
    <w:name w:val="Naglówek 1"/>
    <w:basedOn w:val="Normalny"/>
    <w:next w:val="Normalny"/>
    <w:rsid w:val="00B055C3"/>
    <w:pPr>
      <w:keepNext/>
      <w:widowControl w:val="0"/>
      <w:suppressAutoHyphens/>
      <w:spacing w:line="240" w:lineRule="auto"/>
      <w:jc w:val="center"/>
    </w:pPr>
    <w:rPr>
      <w:rFonts w:ascii="Arial" w:hAnsi="Arial" w:cs="Arial"/>
      <w:b/>
      <w:bCs/>
      <w:sz w:val="24"/>
      <w:szCs w:val="24"/>
      <w:lang w:eastAsia="ar-SA"/>
    </w:rPr>
  </w:style>
  <w:style w:type="character" w:customStyle="1" w:styleId="CharacterStyle1">
    <w:name w:val="Character Style 1"/>
    <w:uiPriority w:val="99"/>
    <w:rsid w:val="00B055C3"/>
    <w:rPr>
      <w:rFonts w:ascii="Tahoma" w:hAnsi="Tahoma"/>
      <w:color w:val="000000"/>
      <w:sz w:val="12"/>
    </w:rPr>
  </w:style>
  <w:style w:type="paragraph" w:customStyle="1" w:styleId="Style1">
    <w:name w:val="Style 1"/>
    <w:uiPriority w:val="99"/>
    <w:rsid w:val="00B055C3"/>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l-PL"/>
    </w:rPr>
  </w:style>
  <w:style w:type="character" w:customStyle="1" w:styleId="WW8Num2z5">
    <w:name w:val="WW8Num2z5"/>
    <w:rsid w:val="00B055C3"/>
  </w:style>
  <w:style w:type="character" w:customStyle="1" w:styleId="CharStyle5">
    <w:name w:val="Char Style 5"/>
    <w:link w:val="Style4"/>
    <w:rsid w:val="00B055C3"/>
    <w:rPr>
      <w:rFonts w:ascii="Arial" w:eastAsia="Arial" w:hAnsi="Arial" w:cs="Arial"/>
      <w:b/>
      <w:bCs/>
      <w:sz w:val="19"/>
      <w:szCs w:val="19"/>
    </w:rPr>
  </w:style>
  <w:style w:type="character" w:customStyle="1" w:styleId="CharStyle11">
    <w:name w:val="Char Style 11"/>
    <w:link w:val="Style10"/>
    <w:rsid w:val="00B055C3"/>
    <w:rPr>
      <w:rFonts w:ascii="Arial" w:eastAsia="Arial" w:hAnsi="Arial" w:cs="Arial"/>
      <w:sz w:val="19"/>
      <w:szCs w:val="19"/>
    </w:rPr>
  </w:style>
  <w:style w:type="character" w:customStyle="1" w:styleId="CharStyle22">
    <w:name w:val="Char Style 22"/>
    <w:link w:val="Style21"/>
    <w:rsid w:val="00B055C3"/>
    <w:rPr>
      <w:rFonts w:ascii="Arial" w:eastAsia="Arial" w:hAnsi="Arial" w:cs="Arial"/>
      <w:sz w:val="19"/>
      <w:szCs w:val="19"/>
    </w:rPr>
  </w:style>
  <w:style w:type="paragraph" w:customStyle="1" w:styleId="Style4">
    <w:name w:val="Style 4"/>
    <w:basedOn w:val="Normalny"/>
    <w:link w:val="CharStyle5"/>
    <w:rsid w:val="00B055C3"/>
    <w:pPr>
      <w:widowControl w:val="0"/>
      <w:spacing w:after="120" w:line="338" w:lineRule="auto"/>
      <w:jc w:val="center"/>
      <w:outlineLvl w:val="0"/>
    </w:pPr>
    <w:rPr>
      <w:rFonts w:ascii="Arial" w:eastAsia="Arial" w:hAnsi="Arial" w:cs="Arial"/>
      <w:b/>
      <w:bCs/>
      <w:sz w:val="19"/>
      <w:szCs w:val="19"/>
    </w:rPr>
  </w:style>
  <w:style w:type="paragraph" w:customStyle="1" w:styleId="Style10">
    <w:name w:val="Style 10"/>
    <w:basedOn w:val="Normalny"/>
    <w:link w:val="CharStyle11"/>
    <w:rsid w:val="00B055C3"/>
    <w:pPr>
      <w:widowControl w:val="0"/>
      <w:spacing w:after="120" w:line="338" w:lineRule="auto"/>
      <w:jc w:val="left"/>
    </w:pPr>
    <w:rPr>
      <w:rFonts w:ascii="Arial" w:eastAsia="Arial" w:hAnsi="Arial" w:cs="Arial"/>
      <w:sz w:val="19"/>
      <w:szCs w:val="19"/>
    </w:rPr>
  </w:style>
  <w:style w:type="paragraph" w:customStyle="1" w:styleId="Style21">
    <w:name w:val="Style 21"/>
    <w:basedOn w:val="Normalny"/>
    <w:link w:val="CharStyle22"/>
    <w:rsid w:val="00B055C3"/>
    <w:pPr>
      <w:widowControl w:val="0"/>
      <w:spacing w:after="120" w:line="338" w:lineRule="auto"/>
      <w:jc w:val="left"/>
    </w:pPr>
    <w:rPr>
      <w:rFonts w:ascii="Arial" w:eastAsia="Arial" w:hAnsi="Arial" w:cs="Arial"/>
      <w:sz w:val="19"/>
      <w:szCs w:val="19"/>
    </w:rPr>
  </w:style>
  <w:style w:type="character" w:styleId="Nierozpoznanawzmianka">
    <w:name w:val="Unresolved Mention"/>
    <w:basedOn w:val="Domylnaczcionkaakapitu"/>
    <w:uiPriority w:val="99"/>
    <w:semiHidden/>
    <w:unhideWhenUsed/>
    <w:rsid w:val="00486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9624237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9960973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88649256">
      <w:bodyDiv w:val="1"/>
      <w:marLeft w:val="0"/>
      <w:marRight w:val="0"/>
      <w:marTop w:val="0"/>
      <w:marBottom w:val="0"/>
      <w:divBdr>
        <w:top w:val="none" w:sz="0" w:space="0" w:color="auto"/>
        <w:left w:val="none" w:sz="0" w:space="0" w:color="auto"/>
        <w:bottom w:val="none" w:sz="0" w:space="0" w:color="auto"/>
        <w:right w:val="none" w:sz="0" w:space="0" w:color="auto"/>
      </w:divBdr>
    </w:div>
    <w:div w:id="1470587994">
      <w:bodyDiv w:val="1"/>
      <w:marLeft w:val="0"/>
      <w:marRight w:val="0"/>
      <w:marTop w:val="0"/>
      <w:marBottom w:val="0"/>
      <w:divBdr>
        <w:top w:val="none" w:sz="0" w:space="0" w:color="auto"/>
        <w:left w:val="none" w:sz="0" w:space="0" w:color="auto"/>
        <w:bottom w:val="none" w:sz="0" w:space="0" w:color="auto"/>
        <w:right w:val="none" w:sz="0" w:space="0" w:color="auto"/>
      </w:divBdr>
    </w:div>
    <w:div w:id="182885841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491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1442 - Załącznik nr 2 Formularz ofertowy.docx</dmsv2BaseFileName>
    <dmsv2BaseDisplayName xmlns="http://schemas.microsoft.com/sharepoint/v3">1442 - Załącznik nr 2 Formularz ofertowy</dmsv2BaseDisplayName>
    <dmsv2SWPP2ObjectNumber xmlns="http://schemas.microsoft.com/sharepoint/v3">POST/DYS/OB/GZ/01442/2026                         </dmsv2SWPP2ObjectNumber>
    <dmsv2SWPP2SumMD5 xmlns="http://schemas.microsoft.com/sharepoint/v3">a33e6e0b301b11e3fb33da46b3119a59</dmsv2SWPP2SumMD5>
    <dmsv2BaseMoved xmlns="http://schemas.microsoft.com/sharepoint/v3">false</dmsv2BaseMoved>
    <dmsv2BaseIsSensitive xmlns="http://schemas.microsoft.com/sharepoint/v3">true</dmsv2BaseIsSensitive>
    <dmsv2SWPP2IDSWPP2 xmlns="http://schemas.microsoft.com/sharepoint/v3">714359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24980778</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00000001000700000000000000020004</dmsv2SWPP2ObjectDepartment>
    <dmsv2SWPP2ObjectName xmlns="http://schemas.microsoft.com/sharepoint/v3">Postępowanie</dmsv2SWPP2ObjectName>
    <_dlc_DocId xmlns="a19cb1c7-c5c7-46d4-85ae-d83685407bba">FJ3FSM7XJ42E-1649073643-9093</_dlc_DocId>
    <_dlc_DocIdUrl xmlns="a19cb1c7-c5c7-46d4-85ae-d83685407bba">
      <Url>https://swpp2.dms.gkpge.pl/sites/43/_layouts/15/DocIdRedir.aspx?ID=FJ3FSM7XJ42E-1649073643-9093</Url>
      <Description>FJ3FSM7XJ42E-1649073643-9093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0C9060FD-861E-411D-8A5F-2ED9698B2E51}"/>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24B7739F-B5FF-478F-94F5-7D3BD85CC3A2}">
  <ds:schemaRefs>
    <ds:schemaRef ds:uri="http://schemas.microsoft.com/sharepoint/events"/>
  </ds:schemaRefs>
</ds:datastoreItem>
</file>

<file path=customXml/itemProps6.xml><?xml version="1.0" encoding="utf-8"?>
<ds:datastoreItem xmlns:ds="http://schemas.openxmlformats.org/officeDocument/2006/customXml" ds:itemID="{213CB4AA-5920-4B14-BE92-04AAF513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Pages>
  <Words>1227</Words>
  <Characters>7366</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POST/DYS/OW/GZ/03042/2023</dc:subject>
  <dc:creator>Kurpiewska Katarzyna [PGE S.A.]</dc:creator>
  <cp:lastModifiedBy>Niemyjska Karolina [PGE Dystr. O.Białystok]</cp:lastModifiedBy>
  <cp:revision>76</cp:revision>
  <cp:lastPrinted>2023-05-05T09:37:00Z</cp:lastPrinted>
  <dcterms:created xsi:type="dcterms:W3CDTF">2023-05-08T09:17:00Z</dcterms:created>
  <dcterms:modified xsi:type="dcterms:W3CDTF">2026-04-17T09:05:00Z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96986475-349b-4ed6-b75d-692f50b53df0</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2026-04-17T09:05:52Z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e0844d36-6ccd-4ef0-9021-4b38d766bc88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